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  <Default Extension="jpg" ContentType="image/jp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30.7215pt;margin-top:28.8169pt;width:732.517pt;height:82.6084pt;mso-position-horizontal-relative:page;mso-position-vertical-relative:page;z-index:-1676">
            <v:imagedata o:title="" r:id="rId4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2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right"/>
        <w:spacing w:before="37"/>
        <w:ind w:right="117"/>
      </w:pPr>
      <w:r>
        <w:rPr>
          <w:rFonts w:cs="Times New Roman" w:hAnsi="Times New Roman" w:eastAsia="Times New Roman" w:ascii="Times New Roman"/>
          <w:b/>
          <w:color w:val="1A1A1A"/>
          <w:w w:val="41"/>
          <w:sz w:val="20"/>
          <w:szCs w:val="20"/>
        </w:rPr>
        <w:t>1\1</w:t>
      </w:r>
      <w:r>
        <w:rPr>
          <w:rFonts w:cs="Times New Roman" w:hAnsi="Times New Roman" w:eastAsia="Times New Roman" w:ascii="Times New Roman"/>
          <w:b/>
          <w:color w:val="1A1A1A"/>
          <w:w w:val="11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b/>
          <w:color w:val="696969"/>
          <w:w w:val="40"/>
          <w:sz w:val="20"/>
          <w:szCs w:val="20"/>
        </w:rPr>
        <w:t>'.</w:t>
      </w:r>
      <w:r>
        <w:rPr>
          <w:rFonts w:cs="Times New Roman" w:hAnsi="Times New Roman" w:eastAsia="Times New Roman" w:ascii="Times New Roman"/>
          <w:b/>
          <w:color w:val="696969"/>
          <w:spacing w:val="-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A1A1A"/>
          <w:spacing w:val="0"/>
          <w:w w:val="69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1A1A1A"/>
          <w:spacing w:val="0"/>
          <w:w w:val="6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B2B2B2"/>
          <w:spacing w:val="0"/>
          <w:w w:val="57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b/>
          <w:color w:val="565656"/>
          <w:spacing w:val="0"/>
          <w:w w:val="138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A1A1A"/>
          <w:spacing w:val="0"/>
          <w:w w:val="7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A1A1A"/>
          <w:spacing w:val="0"/>
          <w:w w:val="117"/>
          <w:sz w:val="20"/>
          <w:szCs w:val="20"/>
        </w:rPr>
        <w:t>ct</w:t>
      </w:r>
      <w:r>
        <w:rPr>
          <w:rFonts w:cs="Times New Roman" w:hAnsi="Times New Roman" w:eastAsia="Times New Roman" w:ascii="Times New Roman"/>
          <w:b/>
          <w:color w:val="696969"/>
          <w:spacing w:val="0"/>
          <w:w w:val="209"/>
          <w:sz w:val="20"/>
          <w:szCs w:val="20"/>
        </w:rPr>
        <w:t>¡</w:t>
      </w:r>
      <w:r>
        <w:rPr>
          <w:rFonts w:cs="Times New Roman" w:hAnsi="Times New Roman" w:eastAsia="Times New Roman" w:ascii="Times New Roman"/>
          <w:b/>
          <w:color w:val="1A1A1A"/>
          <w:spacing w:val="0"/>
          <w:w w:val="55"/>
          <w:sz w:val="20"/>
          <w:szCs w:val="20"/>
        </w:rPr>
        <w:t>it</w:t>
      </w:r>
      <w:r>
        <w:rPr>
          <w:rFonts w:cs="Times New Roman" w:hAnsi="Times New Roman" w:eastAsia="Times New Roman" w:ascii="Times New Roman"/>
          <w:b/>
          <w:color w:val="1A1A1A"/>
          <w:spacing w:val="0"/>
          <w:w w:val="19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26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6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73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414141"/>
          <w:spacing w:val="0"/>
          <w:w w:val="157"/>
          <w:sz w:val="14"/>
          <w:szCs w:val="14"/>
        </w:rPr>
        <w:t>s</w:t>
      </w:r>
      <w:r>
        <w:rPr>
          <w:rFonts w:cs="Arial" w:hAnsi="Arial" w:eastAsia="Arial" w:ascii="Arial"/>
          <w:color w:val="565656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414141"/>
          <w:spacing w:val="0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41414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565656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30"/>
          <w:sz w:val="14"/>
          <w:szCs w:val="14"/>
        </w:rPr>
        <w:t>v</w:t>
      </w:r>
      <w:r>
        <w:rPr>
          <w:rFonts w:cs="Arial" w:hAnsi="Arial" w:eastAsia="Arial" w:ascii="Arial"/>
          <w:color w:val="414141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9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4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85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9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</w:t>
      </w:r>
      <w:r>
        <w:rPr>
          <w:rFonts w:cs="Arial" w:hAnsi="Arial" w:eastAsia="Arial" w:ascii="Arial"/>
          <w:color w:val="1A1A1A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CC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78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OP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UR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</w:t>
      </w:r>
      <w:r>
        <w:rPr>
          <w:rFonts w:cs="Arial" w:hAnsi="Arial" w:eastAsia="Arial" w:ascii="Arial"/>
          <w:color w:val="1A1A1A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60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</w:t>
      </w:r>
      <w:r>
        <w:rPr>
          <w:rFonts w:cs="Arial" w:hAnsi="Arial" w:eastAsia="Arial" w:ascii="Arial"/>
          <w:color w:val="1A1A1A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1A1A1A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26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de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IM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33"/>
          <w:w w:val="104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3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31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4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</w:t>
      </w:r>
      <w:r>
        <w:rPr>
          <w:rFonts w:cs="Arial" w:hAnsi="Arial" w:eastAsia="Arial" w:ascii="Arial"/>
          <w:color w:val="1A1A1A"/>
          <w:spacing w:val="-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04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1A1A1A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94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9"/>
        <w:ind w:left="122"/>
      </w:pP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6"/>
          <w:w w:val="114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004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CU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</w:t>
      </w:r>
      <w:r>
        <w:rPr>
          <w:rFonts w:cs="Arial" w:hAnsi="Arial" w:eastAsia="Arial" w:ascii="Arial"/>
          <w:color w:val="1A1A1A"/>
          <w:spacing w:val="-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6</w:t>
      </w:r>
      <w:r>
        <w:rPr>
          <w:rFonts w:cs="Arial" w:hAnsi="Arial" w:eastAsia="Arial" w:ascii="Arial"/>
          <w:color w:val="565656"/>
          <w:spacing w:val="0"/>
          <w:w w:val="100"/>
          <w:position w:val="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</w:t>
      </w:r>
      <w:r>
        <w:rPr>
          <w:rFonts w:cs="Arial" w:hAnsi="Arial" w:eastAsia="Arial" w:ascii="Arial"/>
          <w:color w:val="1A1A1A"/>
          <w:spacing w:val="-12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17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88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22"/>
      </w:pP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b</w:t>
      </w:r>
      <w:r>
        <w:rPr>
          <w:rFonts w:cs="Arial" w:hAnsi="Arial" w:eastAsia="Arial" w:ascii="Arial"/>
          <w:color w:val="2B2B2B"/>
          <w:spacing w:val="0"/>
          <w:w w:val="11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1"/>
          <w:w w:val="114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nd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004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CU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</w:t>
      </w:r>
      <w:r>
        <w:rPr>
          <w:rFonts w:cs="Arial" w:hAnsi="Arial" w:eastAsia="Arial" w:ascii="Arial"/>
          <w:color w:val="1A1A1A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46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5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05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</w:t>
      </w:r>
      <w:r>
        <w:rPr>
          <w:rFonts w:cs="Arial" w:hAnsi="Arial" w:eastAsia="Arial" w:ascii="Arial"/>
          <w:color w:val="1A1A1A"/>
          <w:spacing w:val="-7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22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19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22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de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-2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04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MI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CU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  </w:t>
      </w:r>
      <w:r>
        <w:rPr>
          <w:rFonts w:cs="Arial" w:hAnsi="Arial" w:eastAsia="Arial" w:ascii="Arial"/>
          <w:color w:val="1A1A1A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381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22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er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04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UL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</w:t>
      </w:r>
      <w:r>
        <w:rPr>
          <w:rFonts w:cs="Arial" w:hAnsi="Arial" w:eastAsia="Arial" w:ascii="Arial"/>
          <w:color w:val="1A1A1A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37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25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before="64"/>
        <w:ind w:left="117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6004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3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17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;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</w:t>
      </w:r>
      <w:r>
        <w:rPr>
          <w:rFonts w:cs="Arial" w:hAnsi="Arial" w:eastAsia="Arial" w:ascii="Arial"/>
          <w:color w:val="1A1A1A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9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3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position w:val="-6"/>
          <w:sz w:val="14"/>
          <w:szCs w:val="14"/>
        </w:rPr>
        <w:t>7</w:t>
      </w:r>
      <w:r>
        <w:rPr>
          <w:rFonts w:cs="Arial" w:hAnsi="Arial" w:eastAsia="Arial" w:ascii="Arial"/>
          <w:color w:val="2B2B2B"/>
          <w:spacing w:val="0"/>
          <w:w w:val="111"/>
          <w:position w:val="-6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position w:val="-6"/>
          <w:sz w:val="14"/>
          <w:szCs w:val="14"/>
        </w:rPr>
        <w:t>32</w:t>
      </w:r>
      <w:r>
        <w:rPr>
          <w:rFonts w:cs="Arial" w:hAnsi="Arial" w:eastAsia="Arial" w:ascii="Arial"/>
          <w:color w:val="1A1A1A"/>
          <w:spacing w:val="0"/>
          <w:w w:val="123"/>
          <w:position w:val="-6"/>
          <w:sz w:val="14"/>
          <w:szCs w:val="14"/>
        </w:rPr>
        <w:t>:</w:t>
      </w:r>
      <w:r>
        <w:rPr>
          <w:rFonts w:cs="Arial" w:hAnsi="Arial" w:eastAsia="Arial" w:ascii="Arial"/>
          <w:color w:val="414141"/>
          <w:spacing w:val="-10"/>
          <w:w w:val="360"/>
          <w:position w:val="-6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24"/>
          <w:position w:val="-6"/>
          <w:sz w:val="10"/>
          <w:szCs w:val="10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"/>
        <w:ind w:left="117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nd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6004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17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</w:t>
      </w:r>
      <w:r>
        <w:rPr>
          <w:rFonts w:cs="Arial" w:hAnsi="Arial" w:eastAsia="Arial" w:ascii="Arial"/>
          <w:color w:val="1A1A1A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59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A1A1A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23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17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nd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-2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04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-10"/>
          <w:w w:val="86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3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3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ES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</w:t>
      </w:r>
      <w:r>
        <w:rPr>
          <w:rFonts w:cs="Arial" w:hAnsi="Arial" w:eastAsia="Arial" w:ascii="Arial"/>
          <w:color w:val="1A1A1A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3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1A1A1A"/>
          <w:spacing w:val="-1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12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17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B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na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4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3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22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  </w:t>
      </w:r>
      <w:r>
        <w:rPr>
          <w:rFonts w:cs="Arial" w:hAnsi="Arial" w:eastAsia="Arial" w:ascii="Arial"/>
          <w:color w:val="1A1A1A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772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2B2B2B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981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17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A1A1A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004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B2B2B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3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31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UL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</w:t>
      </w:r>
      <w:r>
        <w:rPr>
          <w:rFonts w:cs="Arial" w:hAnsi="Arial" w:eastAsia="Arial" w:ascii="Arial"/>
          <w:color w:val="1A1A1A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565656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29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71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17"/>
      </w:pPr>
      <w:r>
        <w:rPr>
          <w:rFonts w:cs="Arial" w:hAnsi="Arial" w:eastAsia="Arial" w:ascii="Arial"/>
          <w:color w:val="1A1A1A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A1A1A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6004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W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2B2B2B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28"/>
          <w:w w:val="104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20"/>
          <w:w w:val="86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CU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42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</w:t>
      </w:r>
      <w:r>
        <w:rPr>
          <w:rFonts w:cs="Arial" w:hAnsi="Arial" w:eastAsia="Arial" w:ascii="Arial"/>
          <w:color w:val="1A1A1A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                 </w:t>
      </w:r>
      <w:r>
        <w:rPr>
          <w:rFonts w:cs="Arial" w:hAnsi="Arial" w:eastAsia="Arial" w:ascii="Arial"/>
          <w:color w:val="2B2B2B"/>
          <w:spacing w:val="-12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09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12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nd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6004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CU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-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24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  </w:t>
      </w:r>
      <w:r>
        <w:rPr>
          <w:rFonts w:cs="Arial" w:hAnsi="Arial" w:eastAsia="Arial" w:ascii="Arial"/>
          <w:color w:val="1A1A1A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521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12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2B2B2B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5"/>
          <w:w w:val="7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04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414141"/>
          <w:spacing w:val="0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17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CU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  </w:t>
      </w:r>
      <w:r>
        <w:rPr>
          <w:rFonts w:cs="Arial" w:hAnsi="Arial" w:eastAsia="Arial" w:ascii="Arial"/>
          <w:color w:val="1A1A1A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1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6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                 </w:t>
      </w:r>
      <w:r>
        <w:rPr>
          <w:rFonts w:cs="Arial" w:hAnsi="Arial" w:eastAsia="Arial" w:ascii="Arial"/>
          <w:color w:val="2B2B2B"/>
          <w:spacing w:val="-12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95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646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 w:lineRule="auto" w:line="326"/>
        <w:ind w:left="112" w:right="134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de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5"/>
          <w:w w:val="7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42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3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RR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A3A3A3"/>
          <w:spacing w:val="0"/>
          <w:w w:val="1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</w:t>
      </w:r>
      <w:r>
        <w:rPr>
          <w:rFonts w:cs="Arial" w:hAnsi="Arial" w:eastAsia="Arial" w:ascii="Arial"/>
          <w:color w:val="1A1A1A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40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004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3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414141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2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RR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</w:t>
      </w:r>
      <w:r>
        <w:rPr>
          <w:rFonts w:cs="Arial" w:hAnsi="Arial" w:eastAsia="Arial" w:ascii="Arial"/>
          <w:color w:val="1A1A1A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000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 </w:t>
      </w:r>
      <w:r>
        <w:rPr>
          <w:rFonts w:cs="Arial" w:hAnsi="Arial" w:eastAsia="Arial" w:ascii="Arial"/>
          <w:color w:val="1A1A1A"/>
          <w:spacing w:val="4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73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6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1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2"/>
          <w:position w:val="0"/>
          <w:sz w:val="14"/>
          <w:szCs w:val="14"/>
        </w:rPr>
        <w:t>P</w:t>
      </w:r>
      <w:r>
        <w:rPr>
          <w:rFonts w:cs="Arial" w:hAnsi="Arial" w:eastAsia="Arial" w:ascii="Arial"/>
          <w:color w:val="414141"/>
          <w:spacing w:val="0"/>
          <w:w w:val="99"/>
          <w:position w:val="0"/>
          <w:sz w:val="14"/>
          <w:szCs w:val="14"/>
        </w:rPr>
        <w:t>.</w:t>
      </w:r>
      <w:r>
        <w:rPr>
          <w:rFonts w:cs="Arial" w:hAnsi="Arial" w:eastAsia="Arial" w:ascii="Arial"/>
          <w:color w:val="414141"/>
          <w:spacing w:val="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-15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7"/>
          <w:position w:val="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8"/>
          <w:position w:val="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b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position w:val="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position w:val="0"/>
          <w:sz w:val="14"/>
          <w:szCs w:val="14"/>
        </w:rPr>
        <w:t>H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qu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           </w:t>
      </w:r>
      <w:r>
        <w:rPr>
          <w:rFonts w:cs="Arial" w:hAnsi="Arial" w:eastAsia="Arial" w:ascii="Arial"/>
          <w:color w:val="1A1A1A"/>
          <w:spacing w:val="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position w:val="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position w:val="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6004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position w:val="0"/>
          <w:sz w:val="14"/>
          <w:szCs w:val="14"/>
        </w:rPr>
        <w:t>W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12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5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95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position w:val="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32"/>
          <w:w w:val="95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position w:val="0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do</w:t>
      </w:r>
      <w:r>
        <w:rPr>
          <w:rFonts w:cs="Arial" w:hAnsi="Arial" w:eastAsia="Arial" w:ascii="Arial"/>
          <w:color w:val="1A1A1A"/>
          <w:spacing w:val="1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6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3"/>
          <w:position w:val="0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73"/>
          <w:position w:val="0"/>
          <w:sz w:val="14"/>
          <w:szCs w:val="14"/>
        </w:rPr>
        <w:t>   </w:t>
      </w:r>
      <w:r>
        <w:rPr>
          <w:rFonts w:cs="Arial" w:hAnsi="Arial" w:eastAsia="Arial" w:ascii="Arial"/>
          <w:color w:val="1A1A1A"/>
          <w:spacing w:val="21"/>
          <w:w w:val="73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7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7"/>
          <w:position w:val="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3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0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1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0"/>
          <w:w w:val="92"/>
          <w:position w:val="0"/>
          <w:sz w:val="14"/>
          <w:szCs w:val="14"/>
        </w:rPr>
        <w:t>-</w:t>
      </w:r>
      <w:r>
        <w:rPr>
          <w:rFonts w:cs="Arial" w:hAnsi="Arial" w:eastAsia="Arial" w:ascii="Arial"/>
          <w:color w:val="1A1A1A"/>
          <w:spacing w:val="0"/>
          <w:w w:val="115"/>
          <w:position w:val="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8"/>
          <w:position w:val="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MI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position w:val="0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30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2"/>
          <w:position w:val="0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                                                          </w:t>
      </w:r>
      <w:r>
        <w:rPr>
          <w:rFonts w:cs="Arial" w:hAnsi="Arial" w:eastAsia="Arial" w:ascii="Arial"/>
          <w:color w:val="1A1A1A"/>
          <w:spacing w:val="-16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7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  </w:t>
      </w:r>
      <w:r>
        <w:rPr>
          <w:rFonts w:cs="Arial" w:hAnsi="Arial" w:eastAsia="Arial" w:ascii="Arial"/>
          <w:color w:val="1A1A1A"/>
          <w:spacing w:val="15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92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37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8"/>
        <w:ind w:left="112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g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2B2B2B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que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414141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ll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                      </w:t>
      </w:r>
      <w:r>
        <w:rPr>
          <w:rFonts w:cs="Arial" w:hAnsi="Arial" w:eastAsia="Arial" w:ascii="Arial"/>
          <w:color w:val="1A1A1A"/>
          <w:spacing w:val="7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1A1A1A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ndo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9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GE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</w:t>
      </w:r>
      <w:r>
        <w:rPr>
          <w:rFonts w:cs="Arial" w:hAnsi="Arial" w:eastAsia="Arial" w:ascii="Arial"/>
          <w:color w:val="1A1A1A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</w:t>
      </w:r>
      <w:r>
        <w:rPr>
          <w:rFonts w:cs="Arial" w:hAnsi="Arial" w:eastAsia="Arial" w:ascii="Arial"/>
          <w:color w:val="2B2B2B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68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12"/>
      </w:pPr>
      <w:r>
        <w:rPr>
          <w:rFonts w:cs="Arial" w:hAnsi="Arial" w:eastAsia="Arial" w:ascii="Arial"/>
          <w:color w:val="1A1A1A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w w:val="173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io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b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73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414141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414141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ñ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</w:t>
      </w:r>
      <w:r>
        <w:rPr>
          <w:rFonts w:cs="Arial" w:hAnsi="Arial" w:eastAsia="Arial" w:ascii="Arial"/>
          <w:color w:val="1A1A1A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</w:t>
      </w:r>
      <w:r>
        <w:rPr>
          <w:rFonts w:cs="Arial" w:hAnsi="Arial" w:eastAsia="Arial" w:ascii="Arial"/>
          <w:color w:val="1A1A1A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ndo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   </w:t>
      </w:r>
      <w:r>
        <w:rPr>
          <w:rFonts w:cs="Arial" w:hAnsi="Arial" w:eastAsia="Arial" w:ascii="Arial"/>
          <w:color w:val="1A1A1A"/>
          <w:spacing w:val="20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,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39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                                                                       </w:t>
      </w:r>
      <w:r>
        <w:rPr>
          <w:rFonts w:cs="Arial" w:hAnsi="Arial" w:eastAsia="Arial" w:ascii="Arial"/>
          <w:color w:val="1A1A1A"/>
          <w:spacing w:val="39"/>
          <w:w w:val="102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7"/>
          <w:position w:val="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3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73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   </w:t>
      </w:r>
      <w:r>
        <w:rPr>
          <w:rFonts w:cs="Arial" w:hAnsi="Arial" w:eastAsia="Arial" w:ascii="Arial"/>
          <w:color w:val="1A1A1A"/>
          <w:spacing w:val="-1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6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07"/>
      </w:pPr>
      <w:r>
        <w:rPr>
          <w:rFonts w:cs="Arial" w:hAnsi="Arial" w:eastAsia="Arial" w:ascii="Arial"/>
          <w:color w:val="1A1A1A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w w:val="173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73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 </w:t>
      </w:r>
      <w:r>
        <w:rPr>
          <w:rFonts w:cs="Arial" w:hAnsi="Arial" w:eastAsia="Arial" w:ascii="Arial"/>
          <w:color w:val="2B2B2B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3"/>
          <w:sz w:val="14"/>
          <w:szCs w:val="14"/>
        </w:rPr>
        <w:t>LA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86</w:t>
      </w:r>
      <w:r>
        <w:rPr>
          <w:rFonts w:cs="Arial" w:hAnsi="Arial" w:eastAsia="Arial" w:ascii="Arial"/>
          <w:color w:val="1A1A1A"/>
          <w:spacing w:val="0"/>
          <w:w w:val="114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</w:t>
      </w:r>
      <w:r>
        <w:rPr>
          <w:rFonts w:cs="Arial" w:hAnsi="Arial" w:eastAsia="Arial" w:ascii="Arial"/>
          <w:color w:val="1A1A1A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position w:val="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9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23"/>
          <w:position w:val="1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4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position w:val="1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4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position w:val="1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1"/>
          <w:position w:val="1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position w:val="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8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2"/>
          <w:position w:val="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5"/>
          <w:position w:val="1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5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26"/>
          <w:w w:val="85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position w:val="1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13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2"/>
          <w:position w:val="1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7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8"/>
          <w:position w:val="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2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position w:val="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position w:val="1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position w:val="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8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0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9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9"/>
          <w:position w:val="1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18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8"/>
          <w:position w:val="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74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94"/>
          <w:position w:val="1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9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                                                          </w:t>
      </w:r>
      <w:r>
        <w:rPr>
          <w:rFonts w:cs="Arial" w:hAnsi="Arial" w:eastAsia="Arial" w:ascii="Arial"/>
          <w:color w:val="1A1A1A"/>
          <w:spacing w:val="4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00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5</w:t>
      </w:r>
      <w:r>
        <w:rPr>
          <w:rFonts w:cs="Arial" w:hAnsi="Arial" w:eastAsia="Arial" w:ascii="Arial"/>
          <w:color w:val="414141"/>
          <w:spacing w:val="0"/>
          <w:w w:val="100"/>
          <w:position w:val="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34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2B2B2B"/>
          <w:spacing w:val="-15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92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07"/>
      </w:pP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po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8"/>
          <w:w w:val="11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rr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                              </w:t>
      </w:r>
      <w:r>
        <w:rPr>
          <w:rFonts w:cs="Arial" w:hAnsi="Arial" w:eastAsia="Arial" w:ascii="Arial"/>
          <w:color w:val="1A1A1A"/>
          <w:spacing w:val="17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MI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5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CU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5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       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2B2B2B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07"/>
      </w:pP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e</w:t>
      </w:r>
      <w:r>
        <w:rPr>
          <w:rFonts w:cs="Arial" w:hAnsi="Arial" w:eastAsia="Arial" w:ascii="Arial"/>
          <w:color w:val="414141"/>
          <w:spacing w:val="0"/>
          <w:w w:val="109"/>
          <w:sz w:val="14"/>
          <w:szCs w:val="14"/>
        </w:rPr>
        <w:t>s</w:t>
      </w:r>
      <w:r>
        <w:rPr>
          <w:rFonts w:cs="Arial" w:hAnsi="Arial" w:eastAsia="Arial" w:ascii="Arial"/>
          <w:color w:val="414141"/>
          <w:spacing w:val="0"/>
          <w:w w:val="109"/>
          <w:sz w:val="14"/>
          <w:szCs w:val="14"/>
        </w:rPr>
        <w:t>                                   </w:t>
      </w:r>
      <w:r>
        <w:rPr>
          <w:rFonts w:cs="Arial" w:hAnsi="Arial" w:eastAsia="Arial" w:ascii="Arial"/>
          <w:color w:val="414141"/>
          <w:spacing w:val="40"/>
          <w:w w:val="109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Q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</w:t>
      </w:r>
      <w:r>
        <w:rPr>
          <w:rFonts w:cs="Arial" w:hAnsi="Arial" w:eastAsia="Arial" w:ascii="Arial"/>
          <w:color w:val="1A1A1A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.ll</w:t>
      </w:r>
      <w:r>
        <w:rPr>
          <w:rFonts w:cs="Arial" w:hAnsi="Arial" w:eastAsia="Arial" w:ascii="Arial"/>
          <w:color w:val="1A1A1A"/>
          <w:spacing w:val="7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</w:t>
      </w:r>
      <w:r>
        <w:rPr>
          <w:rFonts w:cs="Arial" w:hAnsi="Arial" w:eastAsia="Arial" w:ascii="Arial"/>
          <w:color w:val="1A1A1A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23"/>
          <w:position w:val="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7"/>
          <w:position w:val="1"/>
          <w:sz w:val="14"/>
          <w:szCs w:val="14"/>
        </w:rPr>
        <w:t>0</w:t>
      </w:r>
      <w:r>
        <w:rPr>
          <w:rFonts w:cs="Arial" w:hAnsi="Arial" w:eastAsia="Arial" w:ascii="Arial"/>
          <w:color w:val="414141"/>
          <w:spacing w:val="0"/>
          <w:w w:val="86"/>
          <w:position w:val="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23"/>
          <w:position w:val="1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4"/>
          <w:position w:val="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3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104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                     </w:t>
      </w:r>
      <w:r>
        <w:rPr>
          <w:rFonts w:cs="Arial" w:hAnsi="Arial" w:eastAsia="Arial" w:ascii="Arial"/>
          <w:color w:val="2B2B2B"/>
          <w:spacing w:val="16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07"/>
      </w:pP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7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                                                  </w:t>
      </w:r>
      <w:r>
        <w:rPr>
          <w:rFonts w:cs="Arial" w:hAnsi="Arial" w:eastAsia="Arial" w:ascii="Arial"/>
          <w:color w:val="1A1A1A"/>
          <w:spacing w:val="9"/>
          <w:w w:val="87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SE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111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</w:t>
      </w:r>
      <w:r>
        <w:rPr>
          <w:rFonts w:cs="Arial" w:hAnsi="Arial" w:eastAsia="Arial" w:ascii="Arial"/>
          <w:color w:val="1A1A1A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32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73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2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7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C</w:t>
      </w:r>
      <w:r>
        <w:rPr>
          <w:rFonts w:cs="Arial" w:hAnsi="Arial" w:eastAsia="Arial" w:ascii="Arial"/>
          <w:color w:val="414141"/>
          <w:spacing w:val="0"/>
          <w:w w:val="93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V</w:t>
      </w:r>
      <w:r>
        <w:rPr>
          <w:rFonts w:cs="Arial" w:hAnsi="Arial" w:eastAsia="Arial" w:ascii="Arial"/>
          <w:color w:val="565656"/>
          <w:spacing w:val="0"/>
          <w:w w:val="93"/>
          <w:sz w:val="14"/>
          <w:szCs w:val="14"/>
        </w:rPr>
        <w:t>.</w:t>
      </w:r>
      <w:r>
        <w:rPr>
          <w:rFonts w:cs="Arial" w:hAnsi="Arial" w:eastAsia="Arial" w:ascii="Arial"/>
          <w:color w:val="565656"/>
          <w:spacing w:val="0"/>
          <w:w w:val="93"/>
          <w:sz w:val="14"/>
          <w:szCs w:val="14"/>
        </w:rPr>
        <w:t>  </w:t>
      </w:r>
      <w:r>
        <w:rPr>
          <w:rFonts w:cs="Arial" w:hAnsi="Arial" w:eastAsia="Arial" w:ascii="Arial"/>
          <w:color w:val="565656"/>
          <w:spacing w:val="36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39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X</w:t>
      </w:r>
      <w:r>
        <w:rPr>
          <w:rFonts w:cs="Arial" w:hAnsi="Arial" w:eastAsia="Arial" w:ascii="Arial"/>
          <w:color w:val="2B2B2B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                 </w:t>
      </w:r>
      <w:r>
        <w:rPr>
          <w:rFonts w:cs="Arial" w:hAnsi="Arial" w:eastAsia="Arial" w:ascii="Arial"/>
          <w:color w:val="2B2B2B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68</w:t>
      </w:r>
      <w:r>
        <w:rPr>
          <w:rFonts w:cs="Arial" w:hAnsi="Arial" w:eastAsia="Arial" w:ascii="Arial"/>
          <w:color w:val="414141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</w:t>
      </w:r>
      <w:r>
        <w:rPr>
          <w:rFonts w:cs="Arial" w:hAnsi="Arial" w:eastAsia="Arial" w:ascii="Arial"/>
          <w:color w:val="2B2B2B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371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 w:lineRule="auto" w:line="329"/>
        <w:ind w:left="107" w:right="461" w:firstLine="10"/>
      </w:pPr>
      <w:r>
        <w:rPr>
          <w:rFonts w:cs="Arial" w:hAnsi="Arial" w:eastAsia="Arial" w:ascii="Arial"/>
          <w:color w:val="1A1A1A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A1A1A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ob</w:t>
      </w:r>
      <w:r>
        <w:rPr>
          <w:rFonts w:cs="Arial" w:hAnsi="Arial" w:eastAsia="Arial" w:ascii="Arial"/>
          <w:color w:val="1A1A1A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w w:val="99"/>
          <w:sz w:val="14"/>
          <w:szCs w:val="14"/>
        </w:rPr>
        <w:t>,</w:t>
      </w:r>
      <w:r>
        <w:rPr>
          <w:rFonts w:cs="Arial" w:hAnsi="Arial" w:eastAsia="Arial" w:ascii="Arial"/>
          <w:color w:val="1A1A1A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414141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1A1A1A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w w:val="100"/>
          <w:sz w:val="14"/>
          <w:szCs w:val="14"/>
        </w:rPr>
        <w:t>                                                       </w:t>
      </w:r>
      <w:r>
        <w:rPr>
          <w:rFonts w:cs="Arial" w:hAnsi="Arial" w:eastAsia="Arial" w:ascii="Arial"/>
          <w:color w:val="1A1A1A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54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15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18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4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33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,</w:t>
      </w:r>
      <w:r>
        <w:rPr>
          <w:rFonts w:cs="Arial" w:hAnsi="Arial" w:eastAsia="Arial" w:ascii="Arial"/>
          <w:color w:val="2B2B2B"/>
          <w:spacing w:val="28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4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78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    </w:t>
      </w:r>
      <w:r>
        <w:rPr>
          <w:rFonts w:cs="Arial" w:hAnsi="Arial" w:eastAsia="Arial" w:ascii="Arial"/>
          <w:color w:val="1A1A1A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1</w:t>
      </w:r>
      <w:r>
        <w:rPr>
          <w:rFonts w:cs="Arial" w:hAnsi="Arial" w:eastAsia="Arial" w:ascii="Arial"/>
          <w:color w:val="696969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2B2B2B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AB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ob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,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</w:t>
      </w:r>
      <w:r>
        <w:rPr>
          <w:rFonts w:cs="Arial" w:hAnsi="Arial" w:eastAsia="Arial" w:ascii="Arial"/>
          <w:color w:val="1A1A1A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67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15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32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25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27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52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</w:t>
      </w:r>
      <w:r>
        <w:rPr>
          <w:rFonts w:cs="Arial" w:hAnsi="Arial" w:eastAsia="Arial" w:ascii="Arial"/>
          <w:color w:val="1A1A1A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669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ob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,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</w:t>
      </w:r>
      <w:r>
        <w:rPr>
          <w:rFonts w:cs="Arial" w:hAnsi="Arial" w:eastAsia="Arial" w:ascii="Arial"/>
          <w:color w:val="1A1A1A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54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67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18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4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91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23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1A1A1A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  </w:t>
      </w:r>
      <w:r>
        <w:rPr>
          <w:rFonts w:cs="Arial" w:hAnsi="Arial" w:eastAsia="Arial" w:ascii="Arial"/>
          <w:color w:val="1A1A1A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2B2B2B"/>
          <w:spacing w:val="3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6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Y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ob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,</w:t>
      </w:r>
      <w:r>
        <w:rPr>
          <w:rFonts w:cs="Arial" w:hAnsi="Arial" w:eastAsia="Arial" w:ascii="Arial"/>
          <w:color w:val="2B2B2B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</w:t>
      </w:r>
      <w:r>
        <w:rPr>
          <w:rFonts w:cs="Arial" w:hAnsi="Arial" w:eastAsia="Arial" w:ascii="Arial"/>
          <w:color w:val="1A1A1A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67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15</w:t>
      </w:r>
      <w:r>
        <w:rPr>
          <w:rFonts w:cs="Arial" w:hAnsi="Arial" w:eastAsia="Arial" w:ascii="Arial"/>
          <w:color w:val="2B2B2B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32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73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11"/>
          <w:w w:val="73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37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ESE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414141"/>
          <w:spacing w:val="0"/>
          <w:w w:val="99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-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    </w:t>
      </w:r>
      <w:r>
        <w:rPr>
          <w:rFonts w:cs="Arial" w:hAnsi="Arial" w:eastAsia="Arial" w:ascii="Arial"/>
          <w:color w:val="1A1A1A"/>
          <w:spacing w:val="24"/>
          <w:w w:val="98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                    </w:t>
      </w:r>
      <w:r>
        <w:rPr>
          <w:rFonts w:cs="Arial" w:hAnsi="Arial" w:eastAsia="Arial" w:ascii="Arial"/>
          <w:color w:val="1A1A1A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00"/>
          <w:position w:val="1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35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16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38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73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position w:val="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7"/>
          <w:position w:val="0"/>
          <w:sz w:val="14"/>
          <w:szCs w:val="14"/>
        </w:rPr>
        <w:t>Y</w:t>
      </w:r>
      <w:r>
        <w:rPr>
          <w:rFonts w:cs="Arial" w:hAnsi="Arial" w:eastAsia="Arial" w:ascii="Arial"/>
          <w:color w:val="1A1A1A"/>
          <w:spacing w:val="0"/>
          <w:w w:val="101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1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position w:val="0"/>
          <w:sz w:val="14"/>
          <w:szCs w:val="14"/>
        </w:rPr>
        <w:t>B</w:t>
      </w:r>
      <w:r>
        <w:rPr>
          <w:rFonts w:cs="Arial" w:hAnsi="Arial" w:eastAsia="Arial" w:ascii="Arial"/>
          <w:color w:val="2B2B2B"/>
          <w:spacing w:val="0"/>
          <w:w w:val="9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33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96"/>
          <w:position w:val="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9"/>
          <w:position w:val="0"/>
          <w:sz w:val="14"/>
          <w:szCs w:val="14"/>
        </w:rPr>
        <w:t>,</w:t>
      </w:r>
      <w:r>
        <w:rPr>
          <w:rFonts w:cs="Arial" w:hAnsi="Arial" w:eastAsia="Arial" w:ascii="Arial"/>
          <w:color w:val="1A1A1A"/>
          <w:spacing w:val="0"/>
          <w:w w:val="87"/>
          <w:position w:val="0"/>
          <w:sz w:val="14"/>
          <w:szCs w:val="14"/>
        </w:rPr>
        <w:t>S</w:t>
      </w:r>
      <w:r>
        <w:rPr>
          <w:rFonts w:cs="Arial" w:hAnsi="Arial" w:eastAsia="Arial" w:ascii="Arial"/>
          <w:color w:val="414141"/>
          <w:spacing w:val="0"/>
          <w:w w:val="99"/>
          <w:position w:val="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9"/>
          <w:position w:val="0"/>
          <w:sz w:val="14"/>
          <w:szCs w:val="14"/>
        </w:rPr>
        <w:t>.C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                                  </w:t>
      </w:r>
      <w:r>
        <w:rPr>
          <w:rFonts w:cs="Arial" w:hAnsi="Arial" w:eastAsia="Arial" w:ascii="Arial"/>
          <w:color w:val="1A1A1A"/>
          <w:spacing w:val="-2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position w:val="0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99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54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99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9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79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1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25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position w:val="0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1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6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position w:val="0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67"/>
          <w:position w:val="0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18"/>
          <w:w w:val="67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49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position w:val="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7"/>
          <w:position w:val="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82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7"/>
          <w:position w:val="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4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91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1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1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1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91"/>
          <w:position w:val="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28"/>
          <w:w w:val="91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21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IL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ES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3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210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87"/>
          <w:position w:val="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                                                          </w:t>
      </w:r>
      <w:r>
        <w:rPr>
          <w:rFonts w:cs="Arial" w:hAnsi="Arial" w:eastAsia="Arial" w:ascii="Arial"/>
          <w:color w:val="1A1A1A"/>
          <w:spacing w:val="-11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6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2B2B2B"/>
          <w:spacing w:val="0"/>
          <w:w w:val="104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565656"/>
          <w:spacing w:val="0"/>
          <w:w w:val="99"/>
          <w:position w:val="0"/>
          <w:sz w:val="14"/>
          <w:szCs w:val="14"/>
        </w:rPr>
        <w:t>.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      </w:t>
      </w:r>
      <w:r>
        <w:rPr>
          <w:rFonts w:cs="Arial" w:hAnsi="Arial" w:eastAsia="Arial" w:ascii="Arial"/>
          <w:color w:val="2B2B2B"/>
          <w:spacing w:val="-3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92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73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position w:val="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Y</w:t>
      </w:r>
      <w:r>
        <w:rPr>
          <w:rFonts w:cs="Arial" w:hAnsi="Arial" w:eastAsia="Arial" w:ascii="Arial"/>
          <w:color w:val="1A1A1A"/>
          <w:spacing w:val="0"/>
          <w:w w:val="101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1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5"/>
          <w:position w:val="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3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ne</w:t>
      </w:r>
      <w:r>
        <w:rPr>
          <w:rFonts w:cs="Arial" w:hAnsi="Arial" w:eastAsia="Arial" w:ascii="Arial"/>
          <w:color w:val="2B2B2B"/>
          <w:spacing w:val="0"/>
          <w:w w:val="133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6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position w:val="0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39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96"/>
          <w:position w:val="0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9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7"/>
          <w:position w:val="0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87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24"/>
          <w:w w:val="87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16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2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16"/>
          <w:position w:val="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         </w:t>
      </w:r>
      <w:r>
        <w:rPr>
          <w:rFonts w:cs="Arial" w:hAnsi="Arial" w:eastAsia="Arial" w:ascii="Arial"/>
          <w:color w:val="1A1A1A"/>
          <w:spacing w:val="-12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68"/>
          <w:position w:val="0"/>
          <w:sz w:val="14"/>
          <w:szCs w:val="14"/>
        </w:rPr>
        <w:t>J</w:t>
      </w:r>
      <w:r>
        <w:rPr>
          <w:rFonts w:cs="Arial" w:hAnsi="Arial" w:eastAsia="Arial" w:ascii="Arial"/>
          <w:color w:val="1A1A1A"/>
          <w:spacing w:val="0"/>
          <w:w w:val="113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61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2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</w:t>
      </w:r>
      <w:r>
        <w:rPr>
          <w:rFonts w:cs="Arial" w:hAnsi="Arial" w:eastAsia="Arial" w:ascii="Arial"/>
          <w:color w:val="1A1A1A"/>
          <w:spacing w:val="-1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position w:val="0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position w:val="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9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9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position w:val="0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1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9"/>
          <w:position w:val="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2"/>
          <w:position w:val="0"/>
          <w:sz w:val="14"/>
          <w:szCs w:val="14"/>
        </w:rPr>
        <w:t>P</w:t>
      </w:r>
      <w:r>
        <w:rPr>
          <w:rFonts w:cs="Arial" w:hAnsi="Arial" w:eastAsia="Arial" w:ascii="Arial"/>
          <w:color w:val="414141"/>
          <w:spacing w:val="0"/>
          <w:w w:val="99"/>
          <w:position w:val="0"/>
          <w:sz w:val="14"/>
          <w:szCs w:val="14"/>
        </w:rPr>
        <w:t>.</w:t>
      </w:r>
      <w:r>
        <w:rPr>
          <w:rFonts w:cs="Arial" w:hAnsi="Arial" w:eastAsia="Arial" w:ascii="Arial"/>
          <w:color w:val="414141"/>
          <w:spacing w:val="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-1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37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92"/>
          <w:position w:val="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19"/>
          <w:position w:val="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82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position w:val="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4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7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3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4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9"/>
          <w:position w:val="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6"/>
          <w:position w:val="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8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37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37"/>
          <w:position w:val="0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5"/>
          <w:w w:val="37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92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5"/>
          <w:w w:val="92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position w:val="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94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                                        </w:t>
      </w:r>
      <w:r>
        <w:rPr>
          <w:rFonts w:cs="Arial" w:hAnsi="Arial" w:eastAsia="Arial" w:ascii="Arial"/>
          <w:color w:val="1A1A1A"/>
          <w:spacing w:val="-4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157</w:t>
      </w:r>
      <w:r>
        <w:rPr>
          <w:rFonts w:cs="Arial" w:hAnsi="Arial" w:eastAsia="Arial" w:ascii="Arial"/>
          <w:color w:val="414141"/>
          <w:spacing w:val="0"/>
          <w:w w:val="100"/>
          <w:position w:val="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       </w:t>
      </w:r>
      <w:r>
        <w:rPr>
          <w:rFonts w:cs="Arial" w:hAnsi="Arial" w:eastAsia="Arial" w:ascii="Arial"/>
          <w:color w:val="2B2B2B"/>
          <w:spacing w:val="9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10"/>
          <w:w w:val="111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2B2B2B"/>
          <w:spacing w:val="0"/>
          <w:w w:val="160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7"/>
          <w:position w:val="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7"/>
          <w:position w:val="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position w:val="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3"/>
          <w:position w:val="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position w:val="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0"/>
          <w:position w:val="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"/>
        <w:ind w:left="107"/>
      </w:pPr>
      <w:r>
        <w:rPr>
          <w:rFonts w:cs="Arial" w:hAnsi="Arial" w:eastAsia="Arial" w:ascii="Arial"/>
          <w:color w:val="1A1A1A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2B2B2B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2B2B2B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b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do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</w:t>
      </w:r>
      <w:r>
        <w:rPr>
          <w:rFonts w:cs="Arial" w:hAnsi="Arial" w:eastAsia="Arial" w:ascii="Arial"/>
          <w:color w:val="2B2B2B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404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</w:t>
      </w:r>
      <w:r>
        <w:rPr>
          <w:rFonts w:cs="Arial" w:hAnsi="Arial" w:eastAsia="Arial" w:ascii="Arial"/>
          <w:color w:val="1A1A1A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1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95"/>
          <w:sz w:val="14"/>
          <w:szCs w:val="14"/>
        </w:rPr>
        <w:t>IC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                                                                           </w:t>
      </w:r>
      <w:r>
        <w:rPr>
          <w:rFonts w:cs="Arial" w:hAnsi="Arial" w:eastAsia="Arial" w:ascii="Arial"/>
          <w:color w:val="1A1A1A"/>
          <w:spacing w:val="34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726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1A1A1A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07"/>
      </w:pPr>
      <w:r>
        <w:rPr>
          <w:rFonts w:cs="Arial" w:hAnsi="Arial" w:eastAsia="Arial" w:ascii="Arial"/>
          <w:color w:val="1A1A1A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om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B"/>
          <w:w w:val="96"/>
          <w:sz w:val="14"/>
          <w:szCs w:val="14"/>
        </w:rPr>
        <w:t>c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li</w:t>
      </w:r>
      <w:r>
        <w:rPr>
          <w:rFonts w:cs="Arial" w:hAnsi="Arial" w:eastAsia="Arial" w:ascii="Arial"/>
          <w:color w:val="1A1A1A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2B2B2B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an</w:t>
      </w:r>
      <w:r>
        <w:rPr>
          <w:rFonts w:cs="Arial" w:hAnsi="Arial" w:eastAsia="Arial" w:ascii="Arial"/>
          <w:color w:val="1A1A1A"/>
          <w:spacing w:val="0"/>
          <w:w w:val="160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A1A1A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A1A1A"/>
          <w:spacing w:val="3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68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21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</w:t>
      </w:r>
      <w:r>
        <w:rPr>
          <w:rFonts w:cs="Arial" w:hAnsi="Arial" w:eastAsia="Arial" w:ascii="Arial"/>
          <w:color w:val="1A1A1A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B2B2B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CC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11"/>
          <w:w w:val="98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88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12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88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88"/>
          <w:sz w:val="14"/>
          <w:szCs w:val="14"/>
        </w:rPr>
        <w:t>                                                                              </w:t>
      </w:r>
      <w:r>
        <w:rPr>
          <w:rFonts w:cs="Arial" w:hAnsi="Arial" w:eastAsia="Arial" w:ascii="Arial"/>
          <w:color w:val="1A1A1A"/>
          <w:spacing w:val="21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4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3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1A1A1A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07"/>
      </w:pPr>
      <w:r>
        <w:rPr>
          <w:rFonts w:cs="Arial" w:hAnsi="Arial" w:eastAsia="Arial" w:ascii="Arial"/>
          <w:color w:val="2B2B2B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B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2B2B2B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C</w:t>
      </w:r>
      <w:r>
        <w:rPr>
          <w:rFonts w:cs="Arial" w:hAnsi="Arial" w:eastAsia="Arial" w:ascii="Arial"/>
          <w:color w:val="565656"/>
          <w:spacing w:val="0"/>
          <w:w w:val="92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                                  </w:t>
      </w:r>
      <w:r>
        <w:rPr>
          <w:rFonts w:cs="Arial" w:hAnsi="Arial" w:eastAsia="Arial" w:ascii="Arial"/>
          <w:color w:val="1A1A1A"/>
          <w:spacing w:val="19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91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32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18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97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15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</w:t>
      </w:r>
      <w:r>
        <w:rPr>
          <w:rFonts w:cs="Arial" w:hAnsi="Arial" w:eastAsia="Arial" w:ascii="Arial"/>
          <w:color w:val="1A1A1A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2B2B2B"/>
          <w:spacing w:val="0"/>
          <w:w w:val="117"/>
          <w:position w:val="1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2B2B2B"/>
          <w:spacing w:val="-3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6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4</w:t>
      </w:r>
      <w:r>
        <w:rPr>
          <w:rFonts w:cs="Arial" w:hAnsi="Arial" w:eastAsia="Arial" w:ascii="Arial"/>
          <w:color w:val="2B2B2B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</w:t>
      </w:r>
      <w:r>
        <w:rPr>
          <w:rFonts w:cs="Arial" w:hAnsi="Arial" w:eastAsia="Arial" w:ascii="Arial"/>
          <w:color w:val="1A1A1A"/>
          <w:spacing w:val="16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94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17"/>
      </w:pPr>
      <w:r>
        <w:rPr>
          <w:rFonts w:cs="Arial" w:hAnsi="Arial" w:eastAsia="Arial" w:ascii="Arial"/>
          <w:color w:val="1A1A1A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1A1A1A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ob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08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16"/>
          <w:w w:val="108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</w:t>
      </w:r>
      <w:r>
        <w:rPr>
          <w:rFonts w:cs="Arial" w:hAnsi="Arial" w:eastAsia="Arial" w:ascii="Arial"/>
          <w:color w:val="2B2B2B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68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11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7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DU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6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76"/>
          <w:sz w:val="14"/>
          <w:szCs w:val="14"/>
        </w:rPr>
        <w:t>.ll</w:t>
      </w:r>
      <w:r>
        <w:rPr>
          <w:rFonts w:cs="Arial" w:hAnsi="Arial" w:eastAsia="Arial" w:ascii="Arial"/>
          <w:color w:val="1A1A1A"/>
          <w:spacing w:val="14"/>
          <w:w w:val="76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414141"/>
          <w:spacing w:val="0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                                                                                      </w:t>
      </w:r>
      <w:r>
        <w:rPr>
          <w:rFonts w:cs="Arial" w:hAnsi="Arial" w:eastAsia="Arial" w:ascii="Arial"/>
          <w:color w:val="1A1A1A"/>
          <w:spacing w:val="28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00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1A1A1A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25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17"/>
      </w:pPr>
      <w:r>
        <w:rPr>
          <w:rFonts w:cs="Arial" w:hAnsi="Arial" w:eastAsia="Arial" w:ascii="Arial"/>
          <w:color w:val="1A1A1A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q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1A1A1A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B2B2B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B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5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j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h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v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</w:t>
      </w:r>
      <w:r>
        <w:rPr>
          <w:rFonts w:cs="Arial" w:hAnsi="Arial" w:eastAsia="Arial" w:ascii="Arial"/>
          <w:color w:val="2B2B2B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9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8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9"/>
          <w:sz w:val="14"/>
          <w:szCs w:val="14"/>
        </w:rPr>
        <w:t>                               </w:t>
      </w:r>
      <w:r>
        <w:rPr>
          <w:rFonts w:cs="Arial" w:hAnsi="Arial" w:eastAsia="Arial" w:ascii="Arial"/>
          <w:color w:val="1A1A1A"/>
          <w:spacing w:val="15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414141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414141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93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3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27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2B2B2B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696969"/>
          <w:spacing w:val="0"/>
          <w:w w:val="74"/>
          <w:sz w:val="14"/>
          <w:szCs w:val="14"/>
        </w:rPr>
        <w:t>!</w:t>
      </w:r>
      <w:r>
        <w:rPr>
          <w:rFonts w:cs="Arial" w:hAnsi="Arial" w:eastAsia="Arial" w:ascii="Arial"/>
          <w:color w:val="696969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</w:t>
      </w:r>
      <w:r>
        <w:rPr>
          <w:rFonts w:cs="Arial" w:hAnsi="Arial" w:eastAsia="Arial" w:ascii="Arial"/>
          <w:color w:val="1A1A1A"/>
          <w:spacing w:val="3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80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</w:t>
      </w:r>
      <w:r>
        <w:rPr>
          <w:rFonts w:cs="Arial" w:hAnsi="Arial" w:eastAsia="Arial" w:ascii="Arial"/>
          <w:color w:val="1A1A1A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487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17"/>
      </w:pPr>
      <w:r>
        <w:rPr>
          <w:rFonts w:cs="Arial" w:hAnsi="Arial" w:eastAsia="Arial" w:ascii="Arial"/>
          <w:color w:val="1A1A1A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39"/>
          <w:sz w:val="14"/>
          <w:szCs w:val="14"/>
        </w:rPr>
        <w:t>j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66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                                                                             </w:t>
      </w:r>
      <w:r>
        <w:rPr>
          <w:rFonts w:cs="Arial" w:hAnsi="Arial" w:eastAsia="Arial" w:ascii="Arial"/>
          <w:color w:val="1A1A1A"/>
          <w:spacing w:val="14"/>
          <w:w w:val="79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9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79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5"/>
          <w:w w:val="79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3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3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0"/>
          <w:w w:val="72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"/>
          <w:w w:val="72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565656"/>
          <w:spacing w:val="0"/>
          <w:w w:val="86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59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4"/>
        <w:ind w:left="117"/>
      </w:pPr>
      <w:r>
        <w:rPr>
          <w:rFonts w:cs="Arial" w:hAnsi="Arial" w:eastAsia="Arial" w:ascii="Arial"/>
          <w:color w:val="1A1A1A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9"/>
          <w:sz w:val="14"/>
          <w:szCs w:val="14"/>
        </w:rPr>
        <w:t>G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l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39"/>
          <w:sz w:val="14"/>
          <w:szCs w:val="14"/>
        </w:rPr>
        <w:t>j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66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2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                                                                          </w:t>
      </w:r>
      <w:r>
        <w:rPr>
          <w:rFonts w:cs="Arial" w:hAnsi="Arial" w:eastAsia="Arial" w:ascii="Arial"/>
          <w:color w:val="1A1A1A"/>
          <w:spacing w:val="12"/>
          <w:w w:val="82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32"/>
          <w:w w:val="82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32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do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  </w:t>
      </w:r>
      <w:r>
        <w:rPr>
          <w:rFonts w:cs="Arial" w:hAnsi="Arial" w:eastAsia="Arial" w:ascii="Arial"/>
          <w:color w:val="1A1A1A"/>
          <w:spacing w:val="9"/>
          <w:w w:val="67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2B2B2B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3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B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1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1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8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1"/>
          <w:w w:val="66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2B2B2B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26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 </w:t>
      </w:r>
      <w:r>
        <w:rPr>
          <w:rFonts w:cs="Arial" w:hAnsi="Arial" w:eastAsia="Arial" w:ascii="Arial"/>
          <w:color w:val="1A1A1A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</w:t>
      </w:r>
      <w:r>
        <w:rPr>
          <w:rFonts w:cs="Arial" w:hAnsi="Arial" w:eastAsia="Arial" w:ascii="Arial"/>
          <w:color w:val="1A1A1A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372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17"/>
      </w:pPr>
      <w:r>
        <w:rPr>
          <w:rFonts w:cs="Arial" w:hAnsi="Arial" w:eastAsia="Arial" w:ascii="Arial"/>
          <w:color w:val="1A1A1A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    </w:t>
      </w:r>
      <w:r>
        <w:rPr>
          <w:rFonts w:cs="Arial" w:hAnsi="Arial" w:eastAsia="Arial" w:ascii="Arial"/>
          <w:color w:val="2B2B2B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414141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ud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ó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3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                 </w:t>
      </w:r>
      <w:r>
        <w:rPr>
          <w:rFonts w:cs="Arial" w:hAnsi="Arial" w:eastAsia="Arial" w:ascii="Arial"/>
          <w:color w:val="1A1A1A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position w:val="1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17"/>
          <w:position w:val="1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7"/>
          <w:position w:val="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1"/>
          <w:sz w:val="14"/>
          <w:szCs w:val="14"/>
        </w:rPr>
        <w:t>8</w:t>
      </w:r>
      <w:r>
        <w:rPr>
          <w:rFonts w:cs="Arial" w:hAnsi="Arial" w:eastAsia="Arial" w:ascii="Arial"/>
          <w:color w:val="414141"/>
          <w:spacing w:val="0"/>
          <w:w w:val="99"/>
          <w:position w:val="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17"/>
          <w:position w:val="1"/>
          <w:sz w:val="14"/>
          <w:szCs w:val="14"/>
        </w:rPr>
        <w:t>64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7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104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23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position w:val="0"/>
          <w:sz w:val="14"/>
          <w:szCs w:val="14"/>
        </w:rPr>
        <w:t>                 </w:t>
      </w:r>
      <w:r>
        <w:rPr>
          <w:rFonts w:cs="Arial" w:hAnsi="Arial" w:eastAsia="Arial" w:ascii="Arial"/>
          <w:color w:val="2B2B2B"/>
          <w:spacing w:val="-12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6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98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17"/>
      </w:pPr>
      <w:r>
        <w:rPr>
          <w:rFonts w:cs="Arial" w:hAnsi="Arial" w:eastAsia="Arial" w:ascii="Arial"/>
          <w:color w:val="1A1A1A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     </w:t>
      </w:r>
      <w:r>
        <w:rPr>
          <w:rFonts w:cs="Arial" w:hAnsi="Arial" w:eastAsia="Arial" w:ascii="Arial"/>
          <w:color w:val="2B2B2B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9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6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                     </w:t>
      </w:r>
      <w:r>
        <w:rPr>
          <w:rFonts w:cs="Arial" w:hAnsi="Arial" w:eastAsia="Arial" w:ascii="Arial"/>
          <w:color w:val="2B2B2B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27</w:t>
      </w:r>
      <w:r>
        <w:rPr>
          <w:rFonts w:cs="Arial" w:hAnsi="Arial" w:eastAsia="Arial" w:ascii="Arial"/>
          <w:color w:val="2B2B2B"/>
          <w:spacing w:val="0"/>
          <w:w w:val="117"/>
          <w:position w:val="1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11"/>
          <w:position w:val="1"/>
          <w:sz w:val="14"/>
          <w:szCs w:val="14"/>
        </w:rPr>
        <w:t>4</w:t>
      </w:r>
      <w:r>
        <w:rPr>
          <w:rFonts w:cs="Arial" w:hAnsi="Arial" w:eastAsia="Arial" w:ascii="Arial"/>
          <w:color w:val="2B2B2B"/>
          <w:spacing w:val="0"/>
          <w:w w:val="99"/>
          <w:position w:val="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17"/>
          <w:position w:val="1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2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</w:t>
      </w:r>
      <w:r>
        <w:rPr>
          <w:rFonts w:cs="Arial" w:hAnsi="Arial" w:eastAsia="Arial" w:ascii="Arial"/>
          <w:color w:val="1A1A1A"/>
          <w:spacing w:val="-12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976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0"/>
        <w:ind w:left="117"/>
      </w:pPr>
      <w:r>
        <w:rPr>
          <w:rFonts w:cs="Arial" w:hAnsi="Arial" w:eastAsia="Arial" w:ascii="Arial"/>
          <w:color w:val="1A1A1A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B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    </w:t>
      </w:r>
      <w:r>
        <w:rPr>
          <w:rFonts w:cs="Arial" w:hAnsi="Arial" w:eastAsia="Arial" w:ascii="Arial"/>
          <w:color w:val="2B2B2B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906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                     </w:t>
      </w:r>
      <w:r>
        <w:rPr>
          <w:rFonts w:cs="Arial" w:hAnsi="Arial" w:eastAsia="Arial" w:ascii="Arial"/>
          <w:color w:val="2B2B2B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position w:val="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86</w:t>
      </w:r>
      <w:r>
        <w:rPr>
          <w:rFonts w:cs="Arial" w:hAnsi="Arial" w:eastAsia="Arial" w:ascii="Arial"/>
          <w:color w:val="1A1A1A"/>
          <w:spacing w:val="0"/>
          <w:w w:val="104"/>
          <w:position w:val="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99"/>
          <w:position w:val="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23"/>
          <w:position w:val="1"/>
          <w:sz w:val="14"/>
          <w:szCs w:val="14"/>
        </w:rPr>
        <w:t>7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3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2B2B2B"/>
          <w:spacing w:val="0"/>
          <w:w w:val="185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</w:t>
      </w:r>
      <w:r>
        <w:rPr>
          <w:rFonts w:cs="Arial" w:hAnsi="Arial" w:eastAsia="Arial" w:ascii="Arial"/>
          <w:color w:val="1A1A1A"/>
          <w:spacing w:val="-3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7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3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4"/>
        <w:ind w:left="117"/>
      </w:pPr>
      <w:r>
        <w:rPr>
          <w:rFonts w:cs="Arial" w:hAnsi="Arial" w:eastAsia="Arial" w:ascii="Arial"/>
          <w:color w:val="1A1A1A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</w:t>
      </w:r>
      <w:r>
        <w:rPr>
          <w:rFonts w:cs="Arial" w:hAnsi="Arial" w:eastAsia="Arial" w:ascii="Arial"/>
          <w:color w:val="1A1A1A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96"/>
          <w:sz w:val="14"/>
          <w:szCs w:val="14"/>
        </w:rPr>
        <w:t>s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1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UR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Y</w:t>
      </w:r>
      <w:r>
        <w:rPr>
          <w:rFonts w:cs="Arial" w:hAnsi="Arial" w:eastAsia="Arial" w:ascii="Arial"/>
          <w:color w:val="1A1A1A"/>
          <w:spacing w:val="26"/>
          <w:w w:val="82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EP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7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                     </w:t>
      </w:r>
      <w:r>
        <w:rPr>
          <w:rFonts w:cs="Arial" w:hAnsi="Arial" w:eastAsia="Arial" w:ascii="Arial"/>
          <w:color w:val="2B2B2B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position w:val="1"/>
          <w:sz w:val="14"/>
          <w:szCs w:val="14"/>
        </w:rPr>
        <w:t>113</w:t>
      </w:r>
      <w:r>
        <w:rPr>
          <w:rFonts w:cs="Arial" w:hAnsi="Arial" w:eastAsia="Arial" w:ascii="Arial"/>
          <w:color w:val="1A1A1A"/>
          <w:spacing w:val="0"/>
          <w:w w:val="117"/>
          <w:position w:val="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86"/>
          <w:position w:val="1"/>
          <w:sz w:val="14"/>
          <w:szCs w:val="14"/>
        </w:rPr>
        <w:t>.</w:t>
      </w:r>
      <w:r>
        <w:rPr>
          <w:rFonts w:cs="Arial" w:hAnsi="Arial" w:eastAsia="Arial" w:ascii="Arial"/>
          <w:color w:val="1A1A1A"/>
          <w:spacing w:val="0"/>
          <w:w w:val="117"/>
          <w:position w:val="1"/>
          <w:sz w:val="14"/>
          <w:szCs w:val="14"/>
        </w:rPr>
        <w:t>24</w:t>
      </w:r>
      <w:r>
        <w:rPr>
          <w:rFonts w:cs="Arial" w:hAnsi="Arial" w:eastAsia="Arial" w:ascii="Arial"/>
          <w:color w:val="1A1A1A"/>
          <w:spacing w:val="0"/>
          <w:w w:val="100"/>
          <w:position w:val="1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3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4</w:t>
      </w:r>
      <w:r>
        <w:rPr>
          <w:rFonts w:cs="Arial" w:hAnsi="Arial" w:eastAsia="Arial" w:ascii="Arial"/>
          <w:color w:val="1A1A1A"/>
          <w:spacing w:val="0"/>
          <w:w w:val="173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98"/>
          <w:position w:val="0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98"/>
          <w:position w:val="0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position w:val="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position w:val="0"/>
          <w:sz w:val="14"/>
          <w:szCs w:val="14"/>
        </w:rPr>
        <w:t>                     </w:t>
      </w:r>
      <w:r>
        <w:rPr>
          <w:rFonts w:cs="Arial" w:hAnsi="Arial" w:eastAsia="Arial" w:ascii="Arial"/>
          <w:color w:val="1A1A1A"/>
          <w:spacing w:val="16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position w:val="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7"/>
          <w:position w:val="0"/>
          <w:sz w:val="14"/>
          <w:szCs w:val="14"/>
        </w:rPr>
        <w:t>9</w:t>
      </w:r>
      <w:r>
        <w:rPr>
          <w:rFonts w:cs="Arial" w:hAnsi="Arial" w:eastAsia="Arial" w:ascii="Arial"/>
          <w:color w:val="1A1A1A"/>
          <w:spacing w:val="0"/>
          <w:w w:val="111"/>
          <w:position w:val="0"/>
          <w:sz w:val="14"/>
          <w:szCs w:val="14"/>
        </w:rPr>
        <w:t>499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0"/>
        <w:ind w:left="117"/>
        <w:sectPr>
          <w:pgSz w:w="15860" w:h="12300" w:orient="landscape"/>
          <w:pgMar w:top="1140" w:bottom="280" w:left="560" w:right="560"/>
        </w:sectPr>
      </w:pPr>
      <w:r>
        <w:rPr>
          <w:rFonts w:cs="Arial" w:hAnsi="Arial" w:eastAsia="Arial" w:ascii="Arial"/>
          <w:color w:val="1A1A1A"/>
          <w:w w:val="67"/>
          <w:sz w:val="14"/>
          <w:szCs w:val="14"/>
        </w:rPr>
        <w:t>F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A1A1A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1A1A1A"/>
          <w:w w:val="139"/>
          <w:sz w:val="14"/>
          <w:szCs w:val="14"/>
        </w:rPr>
        <w:t>i</w:t>
      </w:r>
      <w:r>
        <w:rPr>
          <w:rFonts w:cs="Arial" w:hAnsi="Arial" w:eastAsia="Arial" w:ascii="Arial"/>
          <w:color w:val="1A1A1A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B2B2B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B2B2B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                                    </w:t>
      </w:r>
      <w:r>
        <w:rPr>
          <w:rFonts w:cs="Arial" w:hAnsi="Arial" w:eastAsia="Arial" w:ascii="Arial"/>
          <w:color w:val="1A1A1A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5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F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906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  </w:t>
      </w:r>
      <w:r>
        <w:rPr>
          <w:rFonts w:cs="Arial" w:hAnsi="Arial" w:eastAsia="Arial" w:ascii="Arial"/>
          <w:color w:val="1A1A1A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7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d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B2B2B"/>
          <w:spacing w:val="0"/>
          <w:w w:val="116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23"/>
          <w:sz w:val="14"/>
          <w:szCs w:val="14"/>
        </w:rPr>
        <w:t>ó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n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color w:val="2B2B2B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4"/>
          <w:sz w:val="14"/>
          <w:szCs w:val="14"/>
        </w:rPr>
        <w:t>L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12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color w:val="2B2B2B"/>
          <w:spacing w:val="0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1A1A1A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72"/>
          <w:sz w:val="14"/>
          <w:szCs w:val="14"/>
        </w:rPr>
        <w:t>P</w:t>
      </w:r>
      <w:r>
        <w:rPr>
          <w:rFonts w:cs="Arial" w:hAnsi="Arial" w:eastAsia="Arial" w:ascii="Arial"/>
          <w:color w:val="1A1A1A"/>
          <w:spacing w:val="0"/>
          <w:w w:val="10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1A1A1A"/>
          <w:spacing w:val="0"/>
          <w:w w:val="113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0"/>
          <w:w w:val="9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8"/>
          <w:sz w:val="14"/>
          <w:szCs w:val="14"/>
        </w:rPr>
        <w:t>A</w:t>
      </w:r>
      <w:r>
        <w:rPr>
          <w:rFonts w:cs="Arial" w:hAnsi="Arial" w:eastAsia="Arial" w:ascii="Arial"/>
          <w:color w:val="1A1A1A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1A1A1A"/>
          <w:spacing w:val="0"/>
          <w:w w:val="109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119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0"/>
          <w:w w:val="105"/>
          <w:sz w:val="14"/>
          <w:szCs w:val="14"/>
        </w:rPr>
        <w:t>O</w:t>
      </w:r>
      <w:r>
        <w:rPr>
          <w:rFonts w:cs="Arial" w:hAnsi="Arial" w:eastAsia="Arial" w:ascii="Arial"/>
          <w:color w:val="2B2B2B"/>
          <w:spacing w:val="0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                                           </w:t>
      </w:r>
      <w:r>
        <w:rPr>
          <w:rFonts w:cs="Arial" w:hAnsi="Arial" w:eastAsia="Arial" w:ascii="Arial"/>
          <w:color w:val="2B2B2B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1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8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      </w:t>
      </w:r>
      <w:r>
        <w:rPr>
          <w:rFonts w:cs="Arial" w:hAnsi="Arial" w:eastAsia="Arial" w:ascii="Arial"/>
          <w:color w:val="1A1A1A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B2B2B"/>
          <w:spacing w:val="0"/>
          <w:w w:val="86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4</w:t>
      </w:r>
      <w:r>
        <w:rPr>
          <w:rFonts w:cs="Arial" w:hAnsi="Arial" w:eastAsia="Arial" w:ascii="Arial"/>
          <w:color w:val="2B2B2B"/>
          <w:spacing w:val="0"/>
          <w:w w:val="173"/>
          <w:sz w:val="14"/>
          <w:szCs w:val="14"/>
        </w:rPr>
        <w:t>/</w:t>
      </w:r>
      <w:r>
        <w:rPr>
          <w:rFonts w:cs="Arial" w:hAnsi="Arial" w:eastAsia="Arial" w:ascii="Arial"/>
          <w:color w:val="1A1A1A"/>
          <w:spacing w:val="0"/>
          <w:w w:val="111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5</w:t>
      </w:r>
      <w:r>
        <w:rPr>
          <w:rFonts w:cs="Arial" w:hAnsi="Arial" w:eastAsia="Arial" w:ascii="Arial"/>
          <w:color w:val="1A1A1A"/>
          <w:spacing w:val="0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A1A1A"/>
          <w:spacing w:val="0"/>
          <w:w w:val="117"/>
          <w:sz w:val="14"/>
          <w:szCs w:val="14"/>
        </w:rPr>
        <w:t>0</w:t>
      </w:r>
      <w:r>
        <w:rPr>
          <w:rFonts w:cs="Arial" w:hAnsi="Arial" w:eastAsia="Arial" w:ascii="Arial"/>
          <w:color w:val="2B2B2B"/>
          <w:spacing w:val="0"/>
          <w:w w:val="104"/>
          <w:sz w:val="14"/>
          <w:szCs w:val="14"/>
        </w:rPr>
        <w:t>1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8</w:t>
      </w:r>
      <w:r>
        <w:rPr>
          <w:rFonts w:cs="Arial" w:hAnsi="Arial" w:eastAsia="Arial" w:ascii="Arial"/>
          <w:color w:val="2B2B2B"/>
          <w:spacing w:val="0"/>
          <w:w w:val="100"/>
          <w:sz w:val="14"/>
          <w:szCs w:val="14"/>
        </w:rPr>
        <w:t>                          </w:t>
      </w:r>
      <w:r>
        <w:rPr>
          <w:rFonts w:cs="Arial" w:hAnsi="Arial" w:eastAsia="Arial" w:ascii="Arial"/>
          <w:color w:val="2B2B2B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92"/>
          <w:sz w:val="14"/>
          <w:szCs w:val="14"/>
        </w:rPr>
        <w:t>6</w:t>
      </w:r>
      <w:r>
        <w:rPr>
          <w:rFonts w:cs="Arial" w:hAnsi="Arial" w:eastAsia="Arial" w:ascii="Arial"/>
          <w:color w:val="1A1A1A"/>
          <w:spacing w:val="0"/>
          <w:w w:val="104"/>
          <w:sz w:val="14"/>
          <w:szCs w:val="14"/>
        </w:rPr>
        <w:t>3</w:t>
      </w:r>
      <w:r>
        <w:rPr>
          <w:rFonts w:cs="Arial" w:hAnsi="Arial" w:eastAsia="Arial" w:ascii="Arial"/>
          <w:color w:val="2B2B2B"/>
          <w:spacing w:val="0"/>
          <w:w w:val="111"/>
          <w:sz w:val="14"/>
          <w:szCs w:val="14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pict>
          <v:shape type="#_x0000_t75" style="position:absolute;margin-left:31.664pt;margin-top:28.7832pt;width:732.111pt;height:58.5257pt;mso-position-horizontal-relative:page;mso-position-vertical-relative:page;z-index:-1675">
            <v:imagedata o:title="" r:id="rId5"/>
          </v:shape>
        </w:pict>
      </w: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47"/>
          <w:szCs w:val="47"/>
        </w:rPr>
        <w:jc w:val="right"/>
        <w:spacing w:before="4"/>
        <w:ind w:right="205"/>
        <w:sectPr>
          <w:pgSz w:w="15880" w:h="12300" w:orient="landscape"/>
          <w:pgMar w:top="1560" w:bottom="280" w:left="520" w:right="500"/>
        </w:sectPr>
      </w:pPr>
      <w:r>
        <w:pict>
          <v:shape type="#_x0000_t202" style="position:absolute;margin-left:31.5831pt;margin-top:83.5116pt;width:730.114pt;height:499.218pt;mso-position-horizontal-relative:page;mso-position-vertical-relative:page;z-index:-1674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284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83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3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83"/>
                          <w:ind w:left="27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79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79"/>
                          <w:ind w:right="10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88"/>
                          <w:ind w:left="16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1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7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3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7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9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6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2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27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W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8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78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78"/>
                            <w:sz w:val="15"/>
                            <w:szCs w:val="15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28"/>
                            <w:w w:val="78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7"/>
                            <w:w w:val="8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4"/>
                          <w:ind w:left="108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0996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16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position w:val="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position w:val="1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position w:val="1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position w:val="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position w:val="1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position w:val="1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position w:val="1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position w:val="1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position w:val="1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position w:val="1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position w:val="1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1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position w:val="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position w:val="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position w:val="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7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W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79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109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2"/>
                          <w:ind w:left="16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7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W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12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CI&lt;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8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108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6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210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05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127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67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6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2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2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1"/>
                            <w:w w:val="8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5"/>
                          <w:ind w:right="11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6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192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6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7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3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.ll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8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02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05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94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6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59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3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59"/>
                          <w:ind w:left="26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299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lineRule="exact" w:line="220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5"/>
                            <w:szCs w:val="15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3"/>
                            <w:w w:val="77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0"/>
                            <w:w w:val="8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0"/>
                            <w:w w:val="84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-5"/>
                            <w:w w:val="84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3"/>
                            <w:w w:val="8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1"/>
                            <w:w w:val="8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54"/>
                          <w:ind w:left="1171"/>
                        </w:pP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63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19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1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1"/>
                          <w:ind w:left="26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008299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7"/>
                          <w:ind w:left="11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17"/>
                          <w:ind w:right="12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230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26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008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2"/>
                            <w:w w:val="9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Segoe UI" w:hAnsi="Segoe UI" w:eastAsia="Segoe UI" w:ascii="Segoe UI"/>
                            <w:color w:val="1D1D1D"/>
                            <w:spacing w:val="0"/>
                            <w:w w:val="51"/>
                            <w:sz w:val="14"/>
                            <w:szCs w:val="14"/>
                          </w:rPr>
                          <w:t>�</w:t>
                        </w:r>
                        <w:r>
                          <w:rPr>
                            <w:rFonts w:cs="Segoe UI" w:hAnsi="Segoe UI" w:eastAsia="Segoe UI" w:ascii="Segoe UI"/>
                            <w:color w:val="1D1D1D"/>
                            <w:spacing w:val="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3"/>
                          <w:ind w:right="11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2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14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64"/>
                        </w:pPr>
                        <w:r>
                          <w:rPr>
                            <w:rFonts w:cs="Arial" w:hAnsi="Arial" w:eastAsia="Arial" w:ascii="Arial"/>
                            <w:w w:val="3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qu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25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3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3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UL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6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30"/>
                            <w:w w:val="9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3"/>
                          <w:ind w:left="117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4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97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0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7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9"/>
                          <w:ind w:left="26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68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5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8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8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8"/>
                            <w:sz w:val="15"/>
                            <w:szCs w:val="15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8"/>
                            <w:w w:val="78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3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6"/>
                            <w:w w:val="8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4"/>
                          <w:ind w:right="12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4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1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ge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26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1"/>
                            <w:sz w:val="14"/>
                            <w:szCs w:val="14"/>
                          </w:rPr>
                          <w:t>CJ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7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4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8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4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llo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6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78"/>
                            <w:sz w:val="14"/>
                            <w:szCs w:val="14"/>
                          </w:rPr>
                          <w:t>CJ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1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3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8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64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006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llo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6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78"/>
                            <w:sz w:val="14"/>
                            <w:szCs w:val="14"/>
                          </w:rPr>
                          <w:t>CJ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16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97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4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ge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26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1"/>
                            <w:sz w:val="14"/>
                            <w:szCs w:val="14"/>
                          </w:rPr>
                          <w:t>CJ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4U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3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8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6"/>
                          <w:ind w:left="107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9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4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17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2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1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0"/>
                            <w:sz w:val="14"/>
                            <w:szCs w:val="14"/>
                          </w:rPr>
                          <w:t>rt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1"/>
                          <w:ind w:left="24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81117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0"/>
                            <w:w w:val="100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0"/>
                            <w:w w:val="100"/>
                            <w:sz w:val="15"/>
                            <w:szCs w:val="15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28"/>
                            <w:w w:val="100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8"/>
                            <w:w w:val="8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6"/>
                          <w:ind w:right="13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6"/>
                          <w:ind w:left="13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BE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97"/>
                            <w:sz w:val="14"/>
                            <w:szCs w:val="14"/>
                          </w:rPr>
                          <w:t>[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0"/>
                          <w:ind w:right="139"/>
                        </w:pP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732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32"/>
                            <w:w w:val="8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9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0"/>
                          <w:ind w:right="13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52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3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4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69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177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6"/>
                            <w:sz w:val="14"/>
                            <w:szCs w:val="14"/>
                          </w:rPr>
                          <w:t>QA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8"/>
                            <w:w w:val="9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HU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TO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0"/>
                          <w:ind w:right="13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84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Vi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2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67"/>
                            <w:sz w:val="14"/>
                            <w:szCs w:val="14"/>
                          </w:rPr>
                          <w:t>  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20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7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3"/>
                            <w:w w:val="9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!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[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18"/>
                          <w:ind w:right="13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3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05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958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60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6"/>
                            <w:sz w:val="14"/>
                            <w:szCs w:val="14"/>
                          </w:rPr>
                          <w:t>!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5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97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3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48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60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3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!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AV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97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3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5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!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[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14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277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05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08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1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9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97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478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3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     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14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35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3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8"/>
                            <w:w w:val="9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19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31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5"/>
                        </w:pPr>
                        <w:r>
                          <w:rPr>
                            <w:rFonts w:cs="Arial" w:hAnsi="Arial" w:eastAsia="Arial" w:ascii="Arial"/>
                            <w:color w:val="2F2F2F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60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3"/>
                            <w:w w:val="9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14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2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3"/>
                            <w:w w:val="98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AV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5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6911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20"/>
                        </w:pP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128973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7"/>
                            <w:w w:val="8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9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3"/>
                            <w:w w:val="79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AV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0"/>
                          <w:ind w:right="1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6313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2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61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2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68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8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3"/>
                          <w:ind w:right="14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92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Segoe UI" w:hAnsi="Segoe UI" w:eastAsia="Segoe UI" w:ascii="Segoe UI"/>
                            <w:sz w:val="14"/>
                            <w:szCs w:val="14"/>
                          </w:rPr>
                          <w:jc w:val="left"/>
                          <w:spacing w:before="8"/>
                          <w:ind w:left="11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Segoe UI" w:hAnsi="Segoe UI" w:eastAsia="Segoe UI" w:ascii="Segoe UI"/>
                            <w:color w:val="1D1D1D"/>
                            <w:spacing w:val="0"/>
                            <w:w w:val="59"/>
                            <w:sz w:val="14"/>
                            <w:szCs w:val="14"/>
                          </w:rPr>
                          <w:t>�</w:t>
                        </w:r>
                        <w:r>
                          <w:rPr>
                            <w:rFonts w:cs="Segoe UI" w:hAnsi="Segoe UI" w:eastAsia="Segoe UI" w:ascii="Segoe UI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54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3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68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4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4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22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2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125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3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ill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: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3"/>
                          <w:ind w:right="149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2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72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7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7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9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7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3"/>
                          <w:ind w:right="1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90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2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an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78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5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7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2"/>
                            <w:w w:val="9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132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555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2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5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6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5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9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9"/>
                            <w:sz w:val="14"/>
                            <w:szCs w:val="14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0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7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1"/>
                            <w:w w:val="9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74"/>
                            <w:sz w:val="14"/>
                            <w:szCs w:val="14"/>
                          </w:rPr>
                          <w:t>!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132"/>
                        </w:pP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555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2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8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5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19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7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7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7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3"/>
                            <w:w w:val="10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68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4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3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5"/>
                            <w:w w:val="9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5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121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2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34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1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5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1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3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6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68"/>
                            <w:sz w:val="14"/>
                            <w:szCs w:val="14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39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0"/>
                            <w:w w:val="100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0"/>
                            <w:w w:val="100"/>
                            <w:sz w:val="15"/>
                            <w:szCs w:val="15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37"/>
                            <w:w w:val="100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3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3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4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77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6"/>
                          <w:ind w:left="105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5111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6"/>
                          <w:ind w:left="11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51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18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0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9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30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lineRule="exact" w:line="18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4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position w:val="1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position w:val="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position w:val="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position w:val="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position w:val="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6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position w:val="1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position w:val="1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8"/>
                            <w:w w:val="67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position w:val="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position w:val="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position w:val="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position w:val="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position w:val="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position w:val="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position w:val="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1"/>
                            <w:position w:val="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position w:val="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6"/>
                            <w:position w:val="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position w:val="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9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2"/>
                            <w:w w:val="100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0"/>
                            <w:w w:val="82"/>
                            <w:position w:val="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D1D1D"/>
                            <w:spacing w:val="-6"/>
                            <w:w w:val="82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position w:val="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position w:val="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2"/>
                            <w:position w:val="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7"/>
                            <w:w w:val="82"/>
                            <w:position w:val="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position w:val="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3"/>
                          <w:ind w:left="105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6613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10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18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5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9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30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74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5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0"/>
                          <w:ind w:right="15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132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0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7211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5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6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7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-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CECECE"/>
                            <w:spacing w:val="0"/>
                            <w:w w:val="41"/>
                            <w:sz w:val="14"/>
                            <w:szCs w:val="14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75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0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5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7"/>
                            <w:w w:val="8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5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210"/>
                            <w:sz w:val="14"/>
                            <w:szCs w:val="14"/>
                          </w:rPr>
                          <w:t>;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23"/>
                          <w:ind w:right="158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10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3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3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8"/>
                            <w:w w:val="83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1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5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6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9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0"/>
                            <w:w w:val="9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9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30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686868"/>
                            <w:spacing w:val="0"/>
                            <w:w w:val="100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3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6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2"/>
                            <w:w w:val="9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3"/>
                            <w:w w:val="8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6"/>
                            <w:w w:val="8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18"/>
                          <w:ind w:left="104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w w:val="9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0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8"/>
                          <w:ind w:left="115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1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6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7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3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67"/>
                            <w:sz w:val="14"/>
                            <w:szCs w:val="14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8"/>
                            <w:w w:val="6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9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2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7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1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3"/>
                            <w:w w:val="8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1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1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1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6"/>
                            <w:w w:val="8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4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784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24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10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97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84" w:hRule="exact"/>
                    </w:trPr>
                    <w:tc>
                      <w:tcPr>
                        <w:tcW w:w="299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1"/>
                            <w:sz w:val="14"/>
                            <w:szCs w:val="14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5"/>
                            <w:w w:val="111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33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60"/>
                            <w:sz w:val="14"/>
                            <w:szCs w:val="14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2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9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1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75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0"/>
                            <w:w w:val="111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1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0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2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2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23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535353"/>
                            <w:spacing w:val="0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5"/>
                          <w:ind w:left="257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102"/>
                            <w:sz w:val="14"/>
                            <w:szCs w:val="14"/>
                          </w:rPr>
                          <w:t>MP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58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3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7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54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48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2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6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14141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9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8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1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89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9"/>
                            <w:w w:val="10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5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CU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9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23"/>
                            <w:w w:val="9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86"/>
                            <w:sz w:val="14"/>
                            <w:szCs w:val="14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10"/>
                            <w:w w:val="86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8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20"/>
                          <w:ind w:left="1051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23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23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30"/>
                          <w:ind w:left="106"/>
                        </w:pPr>
                        <w:r>
                          <w:rPr>
                            <w:rFonts w:cs="Arial" w:hAnsi="Arial" w:eastAsia="Arial" w:ascii="Arial"/>
                            <w:color w:val="1D1D1D"/>
                            <w:w w:val="8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85"/>
                            <w:sz w:val="14"/>
                            <w:szCs w:val="14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4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98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17"/>
                            <w:sz w:val="14"/>
                            <w:szCs w:val="14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w w:val="100"/>
                            <w:sz w:val="14"/>
                            <w:szCs w:val="14"/>
                          </w:rPr>
                          <w:t>                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-1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92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0"/>
                            <w:sz w:val="14"/>
                            <w:szCs w:val="14"/>
                          </w:rPr>
                          <w:t>955</w:t>
                        </w:r>
                        <w:r>
                          <w:rPr>
                            <w:rFonts w:cs="Arial" w:hAnsi="Arial" w:eastAsia="Arial" w:ascii="Arial"/>
                            <w:color w:val="2F2F2F"/>
                            <w:spacing w:val="0"/>
                            <w:w w:val="11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17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1D1D1D"/>
                            <w:spacing w:val="0"/>
                            <w:w w:val="104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1D1D1D"/>
          <w:w w:val="80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4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104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110"/>
          <w:sz w:val="14"/>
          <w:szCs w:val="14"/>
        </w:rPr>
        <w:t>5</w:t>
      </w:r>
      <w:r>
        <w:rPr>
          <w:rFonts w:cs="Arial" w:hAnsi="Arial" w:eastAsia="Arial" w:ascii="Arial"/>
          <w:color w:val="1D1D1D"/>
          <w:w w:val="185"/>
          <w:sz w:val="14"/>
          <w:szCs w:val="14"/>
        </w:rPr>
        <w:t>/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2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0</w:t>
      </w:r>
      <w:r>
        <w:rPr>
          <w:rFonts w:cs="Arial" w:hAnsi="Arial" w:eastAsia="Arial" w:ascii="Arial"/>
          <w:color w:val="1D1D1D"/>
          <w:w w:val="98"/>
          <w:sz w:val="14"/>
          <w:szCs w:val="14"/>
        </w:rPr>
        <w:t>1</w:t>
      </w:r>
      <w:r>
        <w:rPr>
          <w:rFonts w:cs="Arial" w:hAnsi="Arial" w:eastAsia="Arial" w:ascii="Arial"/>
          <w:color w:val="1D1D1D"/>
          <w:w w:val="123"/>
          <w:sz w:val="14"/>
          <w:szCs w:val="14"/>
        </w:rPr>
        <w:t>8</w:t>
      </w:r>
      <w:r>
        <w:rPr>
          <w:rFonts w:cs="Arial" w:hAnsi="Arial" w:eastAsia="Arial" w:ascii="Arial"/>
          <w:color w:val="1D1D1D"/>
          <w:w w:val="100"/>
          <w:sz w:val="14"/>
          <w:szCs w:val="14"/>
        </w:rPr>
        <w:t>                         </w:t>
      </w:r>
      <w:r>
        <w:rPr>
          <w:rFonts w:cs="Arial" w:hAnsi="Arial" w:eastAsia="Arial" w:ascii="Arial"/>
          <w:color w:val="1D1D1D"/>
          <w:spacing w:val="1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14141"/>
          <w:spacing w:val="0"/>
          <w:w w:val="83"/>
          <w:position w:val="-11"/>
          <w:sz w:val="47"/>
          <w:szCs w:val="47"/>
        </w:rPr>
        <w:t>{</w:t>
      </w:r>
      <w:r>
        <w:rPr>
          <w:rFonts w:cs="Times New Roman" w:hAnsi="Times New Roman" w:eastAsia="Times New Roman" w:ascii="Times New Roman"/>
          <w:color w:val="1D1D1D"/>
          <w:spacing w:val="0"/>
          <w:w w:val="28"/>
          <w:position w:val="-11"/>
          <w:sz w:val="47"/>
          <w:szCs w:val="47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7"/>
          <w:szCs w:val="47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8"/>
        <w:ind w:left="131"/>
      </w:pPr>
      <w:r>
        <w:pict>
          <v:shape type="#_x0000_t75" style="position:absolute;margin-left:358.026pt;margin-top:33.6261pt;width:408.898pt;height:55.7233pt;mso-position-horizontal-relative:page;mso-position-vertical-relative:page;z-index:-1673">
            <v:imagedata o:title="" r:id="rId6"/>
          </v:shape>
        </w:pict>
      </w:r>
      <w:r>
        <w:pict>
          <v:shape type="#_x0000_t75" style="width:45.1132pt;height:11.529pt">
            <v:imagedata o:title="" r:id="rId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  <w:t>                                                              </w:t>
      </w:r>
      <w:r>
        <w:pict>
          <v:shape type="#_x0000_t75" style="width:31.6752pt;height:9.60746pt">
            <v:imagedata o:title="" r:id="rId8"/>
          </v:shape>
        </w:pict>
      </w:r>
      <w:r>
        <w:rPr>
          <w:rFonts w:cs="Times New Roman" w:hAnsi="Times New Roman" w:eastAsia="Times New Roman" w:ascii="Times New Roman"/>
          <w:position w:val="0"/>
          <w:sz w:val="20"/>
          <w:szCs w:val="20"/>
        </w:rPr>
        <w:t>                  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M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u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n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i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c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i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p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i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o</w:t>
      </w:r>
      <w:r>
        <w:rPr>
          <w:rFonts w:cs="Arial" w:hAnsi="Arial" w:eastAsia="Arial" w:ascii="Arial"/>
          <w:b/>
          <w:color w:val="202020"/>
          <w:spacing w:val="20"/>
          <w:w w:val="101"/>
          <w:position w:val="0"/>
          <w:sz w:val="18"/>
          <w:szCs w:val="18"/>
        </w:rPr>
        <w:t> </w:t>
      </w:r>
      <w:r>
        <w:rPr>
          <w:rFonts w:cs="Arial" w:hAnsi="Arial" w:eastAsia="Arial" w:ascii="Arial"/>
          <w:b/>
          <w:color w:val="202020"/>
          <w:spacing w:val="0"/>
          <w:w w:val="77"/>
          <w:position w:val="0"/>
          <w:sz w:val="18"/>
          <w:szCs w:val="18"/>
        </w:rPr>
        <w:t>l</w:t>
      </w:r>
      <w:r>
        <w:rPr>
          <w:rFonts w:cs="Arial" w:hAnsi="Arial" w:eastAsia="Arial" w:ascii="Arial"/>
          <w:b/>
          <w:color w:val="202020"/>
          <w:spacing w:val="0"/>
          <w:w w:val="100"/>
          <w:position w:val="0"/>
          <w:sz w:val="18"/>
          <w:szCs w:val="18"/>
        </w:rPr>
        <w:t>x</w:t>
      </w:r>
      <w:r>
        <w:rPr>
          <w:rFonts w:cs="Arial" w:hAnsi="Arial" w:eastAsia="Arial" w:ascii="Arial"/>
          <w:b/>
          <w:color w:val="202020"/>
          <w:spacing w:val="0"/>
          <w:w w:val="120"/>
          <w:position w:val="0"/>
          <w:sz w:val="18"/>
          <w:szCs w:val="18"/>
        </w:rPr>
        <w:t>t</w:t>
      </w:r>
      <w:r>
        <w:rPr>
          <w:rFonts w:cs="Arial" w:hAnsi="Arial" w:eastAsia="Arial" w:ascii="Arial"/>
          <w:b/>
          <w:color w:val="202020"/>
          <w:spacing w:val="0"/>
          <w:w w:val="77"/>
          <w:position w:val="0"/>
          <w:sz w:val="18"/>
          <w:szCs w:val="18"/>
        </w:rPr>
        <w:t>l</w:t>
      </w:r>
      <w:r>
        <w:rPr>
          <w:rFonts w:cs="Arial" w:hAnsi="Arial" w:eastAsia="Arial" w:ascii="Arial"/>
          <w:b/>
          <w:color w:val="202020"/>
          <w:spacing w:val="0"/>
          <w:w w:val="105"/>
          <w:position w:val="0"/>
          <w:sz w:val="18"/>
          <w:szCs w:val="18"/>
        </w:rPr>
        <w:t>a</w:t>
      </w:r>
      <w:r>
        <w:rPr>
          <w:rFonts w:cs="Arial" w:hAnsi="Arial" w:eastAsia="Arial" w:ascii="Arial"/>
          <w:b/>
          <w:color w:val="202020"/>
          <w:spacing w:val="0"/>
          <w:w w:val="80"/>
          <w:position w:val="0"/>
          <w:sz w:val="18"/>
          <w:szCs w:val="18"/>
        </w:rPr>
        <w:t>l'l</w:t>
      </w:r>
      <w:r>
        <w:rPr>
          <w:rFonts w:cs="Arial" w:hAnsi="Arial" w:eastAsia="Arial" w:ascii="Arial"/>
          <w:b/>
          <w:color w:val="202020"/>
          <w:spacing w:val="0"/>
          <w:w w:val="111"/>
          <w:position w:val="0"/>
          <w:sz w:val="18"/>
          <w:szCs w:val="18"/>
        </w:rPr>
        <w:t>µ</w:t>
      </w:r>
      <w:r>
        <w:rPr>
          <w:rFonts w:cs="Arial" w:hAnsi="Arial" w:eastAsia="Arial" w:ascii="Arial"/>
          <w:b/>
          <w:color w:val="202020"/>
          <w:spacing w:val="0"/>
          <w:w w:val="100"/>
          <w:position w:val="0"/>
          <w:sz w:val="18"/>
          <w:szCs w:val="18"/>
        </w:rPr>
        <w:t>a</w:t>
      </w:r>
      <w:r>
        <w:rPr>
          <w:rFonts w:cs="Arial" w:hAnsi="Arial" w:eastAsia="Arial" w:ascii="Arial"/>
          <w:b/>
          <w:color w:val="202020"/>
          <w:spacing w:val="0"/>
          <w:w w:val="105"/>
          <w:position w:val="0"/>
          <w:sz w:val="18"/>
          <w:szCs w:val="18"/>
        </w:rPr>
        <w:t>cá</w:t>
      </w:r>
      <w:r>
        <w:rPr>
          <w:rFonts w:cs="Arial" w:hAnsi="Arial" w:eastAsia="Arial" w:ascii="Arial"/>
          <w:b/>
          <w:color w:val="202020"/>
          <w:spacing w:val="0"/>
          <w:w w:val="100"/>
          <w:position w:val="0"/>
          <w:sz w:val="18"/>
          <w:szCs w:val="18"/>
        </w:rPr>
        <w:t>n</w:t>
      </w:r>
      <w:r>
        <w:rPr>
          <w:rFonts w:cs="Arial" w:hAnsi="Arial" w:eastAsia="Arial" w:ascii="Arial"/>
          <w:b/>
          <w:color w:val="202020"/>
          <w:spacing w:val="17"/>
          <w:w w:val="100"/>
          <w:position w:val="0"/>
          <w:sz w:val="18"/>
          <w:szCs w:val="18"/>
        </w:rPr>
        <w:t> </w:t>
      </w:r>
      <w:r>
        <w:rPr>
          <w:rFonts w:cs="Arial" w:hAnsi="Arial" w:eastAsia="Arial" w:ascii="Arial"/>
          <w:b/>
          <w:color w:val="202020"/>
          <w:spacing w:val="0"/>
          <w:w w:val="100"/>
          <w:position w:val="0"/>
          <w:sz w:val="18"/>
          <w:szCs w:val="18"/>
        </w:rPr>
        <w:t>d</w:t>
      </w:r>
      <w:r>
        <w:rPr>
          <w:rFonts w:cs="Arial" w:hAnsi="Arial" w:eastAsia="Arial" w:ascii="Arial"/>
          <w:b/>
          <w:color w:val="202020"/>
          <w:spacing w:val="0"/>
          <w:w w:val="100"/>
          <w:position w:val="0"/>
          <w:sz w:val="18"/>
          <w:szCs w:val="18"/>
        </w:rPr>
        <w:t>e</w:t>
      </w:r>
      <w:r>
        <w:rPr>
          <w:rFonts w:cs="Arial" w:hAnsi="Arial" w:eastAsia="Arial" w:ascii="Arial"/>
          <w:b/>
          <w:color w:val="202020"/>
          <w:spacing w:val="8"/>
          <w:w w:val="100"/>
          <w:position w:val="0"/>
          <w:sz w:val="18"/>
          <w:szCs w:val="18"/>
        </w:rPr>
        <w:t> </w:t>
      </w:r>
      <w:r>
        <w:rPr>
          <w:rFonts w:cs="Arial" w:hAnsi="Arial" w:eastAsia="Arial" w:ascii="Arial"/>
          <w:b/>
          <w:color w:val="202020"/>
          <w:spacing w:val="0"/>
          <w:w w:val="67"/>
          <w:position w:val="0"/>
          <w:sz w:val="18"/>
          <w:szCs w:val="18"/>
        </w:rPr>
        <w:t>l</w:t>
      </w:r>
      <w:r>
        <w:rPr>
          <w:rFonts w:cs="Arial" w:hAnsi="Arial" w:eastAsia="Arial" w:ascii="Arial"/>
          <w:b/>
          <w:color w:val="202020"/>
          <w:spacing w:val="0"/>
          <w:w w:val="109"/>
          <w:position w:val="0"/>
          <w:sz w:val="18"/>
          <w:szCs w:val="18"/>
        </w:rPr>
        <w:t>o</w:t>
      </w:r>
      <w:r>
        <w:rPr>
          <w:rFonts w:cs="Arial" w:hAnsi="Arial" w:eastAsia="Arial" w:ascii="Arial"/>
          <w:b/>
          <w:color w:val="202020"/>
          <w:spacing w:val="0"/>
          <w:w w:val="105"/>
          <w:position w:val="0"/>
          <w:sz w:val="18"/>
          <w:szCs w:val="18"/>
        </w:rPr>
        <w:t>s</w:t>
      </w:r>
      <w:r>
        <w:rPr>
          <w:rFonts w:cs="Arial" w:hAnsi="Arial" w:eastAsia="Arial" w:ascii="Arial"/>
          <w:b/>
          <w:color w:val="202020"/>
          <w:spacing w:val="13"/>
          <w:w w:val="100"/>
          <w:position w:val="0"/>
          <w:sz w:val="18"/>
          <w:szCs w:val="18"/>
        </w:rPr>
        <w:t> </w:t>
      </w:r>
      <w:r>
        <w:rPr>
          <w:rFonts w:cs="Arial" w:hAnsi="Arial" w:eastAsia="Arial" w:ascii="Arial"/>
          <w:b/>
          <w:color w:val="202020"/>
          <w:spacing w:val="0"/>
          <w:w w:val="89"/>
          <w:position w:val="0"/>
          <w:sz w:val="18"/>
          <w:szCs w:val="18"/>
        </w:rPr>
        <w:t>M</w:t>
      </w:r>
      <w:r>
        <w:rPr>
          <w:rFonts w:cs="Arial" w:hAnsi="Arial" w:eastAsia="Arial" w:ascii="Arial"/>
          <w:b/>
          <w:color w:val="202020"/>
          <w:spacing w:val="0"/>
          <w:w w:val="115"/>
          <w:position w:val="0"/>
          <w:sz w:val="18"/>
          <w:szCs w:val="18"/>
        </w:rPr>
        <w:t>e</w:t>
      </w:r>
      <w:r>
        <w:rPr>
          <w:rFonts w:cs="Arial" w:hAnsi="Arial" w:eastAsia="Arial" w:ascii="Arial"/>
          <w:b/>
          <w:color w:val="202020"/>
          <w:spacing w:val="0"/>
          <w:w w:val="101"/>
          <w:position w:val="0"/>
          <w:sz w:val="18"/>
          <w:szCs w:val="18"/>
        </w:rPr>
        <w:t>m</w:t>
      </w:r>
      <w:r>
        <w:rPr>
          <w:rFonts w:cs="Arial" w:hAnsi="Arial" w:eastAsia="Arial" w:ascii="Arial"/>
          <w:b/>
          <w:color w:val="202020"/>
          <w:spacing w:val="0"/>
          <w:w w:val="104"/>
          <w:position w:val="0"/>
          <w:sz w:val="18"/>
          <w:szCs w:val="18"/>
        </w:rPr>
        <w:t>b</w:t>
      </w:r>
      <w:r>
        <w:rPr>
          <w:rFonts w:cs="Arial" w:hAnsi="Arial" w:eastAsia="Arial" w:ascii="Arial"/>
          <w:b/>
          <w:color w:val="202020"/>
          <w:spacing w:val="0"/>
          <w:w w:val="116"/>
          <w:position w:val="0"/>
          <w:sz w:val="18"/>
          <w:szCs w:val="18"/>
        </w:rPr>
        <w:t>r</w:t>
      </w:r>
      <w:r>
        <w:rPr>
          <w:rFonts w:cs="Arial" w:hAnsi="Arial" w:eastAsia="Arial" w:ascii="Arial"/>
          <w:b/>
          <w:color w:val="202020"/>
          <w:spacing w:val="0"/>
          <w:w w:val="77"/>
          <w:position w:val="0"/>
          <w:sz w:val="18"/>
          <w:szCs w:val="18"/>
        </w:rPr>
        <w:t>i</w:t>
      </w:r>
      <w:r>
        <w:rPr>
          <w:rFonts w:cs="Arial" w:hAnsi="Arial" w:eastAsia="Arial" w:ascii="Arial"/>
          <w:b/>
          <w:color w:val="202020"/>
          <w:spacing w:val="0"/>
          <w:w w:val="96"/>
          <w:position w:val="0"/>
          <w:sz w:val="18"/>
          <w:szCs w:val="18"/>
        </w:rPr>
        <w:t>l</w:t>
      </w:r>
      <w:r>
        <w:rPr>
          <w:rFonts w:cs="Arial" w:hAnsi="Arial" w:eastAsia="Arial" w:ascii="Arial"/>
          <w:b/>
          <w:color w:val="202020"/>
          <w:spacing w:val="0"/>
          <w:w w:val="115"/>
          <w:position w:val="0"/>
          <w:sz w:val="18"/>
          <w:szCs w:val="18"/>
        </w:rPr>
        <w:t>l</w:t>
      </w:r>
      <w:r>
        <w:rPr>
          <w:rFonts w:cs="Arial" w:hAnsi="Arial" w:eastAsia="Arial" w:ascii="Arial"/>
          <w:b/>
          <w:color w:val="202020"/>
          <w:spacing w:val="0"/>
          <w:w w:val="104"/>
          <w:position w:val="0"/>
          <w:sz w:val="18"/>
          <w:szCs w:val="18"/>
        </w:rPr>
        <w:t>o</w:t>
      </w:r>
      <w:r>
        <w:rPr>
          <w:rFonts w:cs="Arial" w:hAnsi="Arial" w:eastAsia="Arial" w:ascii="Arial"/>
          <w:b/>
          <w:color w:val="202020"/>
          <w:spacing w:val="0"/>
          <w:w w:val="105"/>
          <w:position w:val="0"/>
          <w:sz w:val="18"/>
          <w:szCs w:val="18"/>
        </w:rPr>
        <w:t>s</w:t>
      </w:r>
      <w:r>
        <w:rPr>
          <w:rFonts w:cs="Arial" w:hAnsi="Arial" w:eastAsia="Arial" w:ascii="Arial"/>
          <w:b/>
          <w:color w:val="BABABA"/>
          <w:spacing w:val="0"/>
          <w:w w:val="163"/>
          <w:position w:val="0"/>
          <w:sz w:val="18"/>
          <w:szCs w:val="18"/>
        </w:rPr>
        <w:t>,</w:t>
      </w:r>
      <w:r>
        <w:rPr>
          <w:rFonts w:cs="Arial" w:hAnsi="Arial" w:eastAsia="Arial" w:ascii="Arial"/>
          <w:b/>
          <w:color w:val="BABABA"/>
          <w:spacing w:val="0"/>
          <w:w w:val="160"/>
          <w:position w:val="0"/>
          <w:sz w:val="18"/>
          <w:szCs w:val="18"/>
        </w:rPr>
        <w:t>·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lineRule="exact" w:line="180"/>
        <w:ind w:left="6164" w:right="6176"/>
      </w:pPr>
      <w:r>
        <w:rPr>
          <w:rFonts w:cs="Arial" w:hAnsi="Arial" w:eastAsia="Arial" w:ascii="Arial"/>
          <w:b/>
          <w:color w:val="202020"/>
          <w:w w:val="67"/>
          <w:sz w:val="18"/>
          <w:szCs w:val="18"/>
        </w:rPr>
        <w:t>l</w:t>
      </w:r>
      <w:r>
        <w:rPr>
          <w:rFonts w:cs="Arial" w:hAnsi="Arial" w:eastAsia="Arial" w:ascii="Arial"/>
          <w:b/>
          <w:color w:val="202020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202020"/>
          <w:w w:val="112"/>
          <w:sz w:val="18"/>
          <w:szCs w:val="18"/>
        </w:rPr>
        <w:t>f</w:t>
      </w:r>
      <w:r>
        <w:rPr>
          <w:rFonts w:cs="Arial" w:hAnsi="Arial" w:eastAsia="Arial" w:ascii="Arial"/>
          <w:b/>
          <w:color w:val="202020"/>
          <w:w w:val="104"/>
          <w:sz w:val="18"/>
          <w:szCs w:val="18"/>
        </w:rPr>
        <w:t>o</w:t>
      </w:r>
      <w:r>
        <w:rPr>
          <w:rFonts w:cs="Arial" w:hAnsi="Arial" w:eastAsia="Arial" w:ascii="Arial"/>
          <w:b/>
          <w:color w:val="202020"/>
          <w:w w:val="102"/>
          <w:sz w:val="18"/>
          <w:szCs w:val="18"/>
        </w:rPr>
        <w:t>r</w:t>
      </w:r>
      <w:r>
        <w:rPr>
          <w:rFonts w:cs="Arial" w:hAnsi="Arial" w:eastAsia="Arial" w:ascii="Arial"/>
          <w:b/>
          <w:color w:val="202020"/>
          <w:w w:val="101"/>
          <w:sz w:val="18"/>
          <w:szCs w:val="18"/>
        </w:rPr>
        <w:t>m</w:t>
      </w:r>
      <w:r>
        <w:rPr>
          <w:rFonts w:cs="Arial" w:hAnsi="Arial" w:eastAsia="Arial" w:ascii="Arial"/>
          <w:b/>
          <w:color w:val="202020"/>
          <w:w w:val="151"/>
          <w:sz w:val="18"/>
          <w:szCs w:val="18"/>
        </w:rPr>
        <w:t>ª</w:t>
      </w:r>
      <w:r>
        <w:rPr>
          <w:rFonts w:cs="Arial" w:hAnsi="Arial" w:eastAsia="Arial" w:ascii="Arial"/>
          <w:b/>
          <w:color w:val="202020"/>
          <w:w w:val="112"/>
          <w:sz w:val="18"/>
          <w:szCs w:val="18"/>
        </w:rPr>
        <w:t>t</w:t>
      </w:r>
      <w:r>
        <w:rPr>
          <w:rFonts w:cs="Arial" w:hAnsi="Arial" w:eastAsia="Arial" w:ascii="Arial"/>
          <w:b/>
          <w:color w:val="202020"/>
          <w:w w:val="86"/>
          <w:sz w:val="18"/>
          <w:szCs w:val="18"/>
        </w:rPr>
        <w:t>i</w:t>
      </w:r>
      <w:r>
        <w:rPr>
          <w:rFonts w:cs="Arial" w:hAnsi="Arial" w:eastAsia="Arial" w:ascii="Arial"/>
          <w:b/>
          <w:color w:val="202020"/>
          <w:w w:val="110"/>
          <w:sz w:val="18"/>
          <w:szCs w:val="18"/>
        </w:rPr>
        <w:t>v</w:t>
      </w:r>
      <w:r>
        <w:rPr>
          <w:rFonts w:cs="Arial" w:hAnsi="Arial" w:eastAsia="Arial" w:ascii="Arial"/>
          <w:b/>
          <w:color w:val="202020"/>
          <w:w w:val="95"/>
          <w:sz w:val="18"/>
          <w:szCs w:val="18"/>
        </w:rPr>
        <w:t>a</w:t>
      </w:r>
      <w:r>
        <w:rPr>
          <w:rFonts w:cs="Arial" w:hAnsi="Arial" w:eastAsia="Arial" w:ascii="Arial"/>
          <w:b/>
          <w:color w:val="202020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02020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02020"/>
          <w:spacing w:val="0"/>
          <w:w w:val="92"/>
          <w:sz w:val="18"/>
          <w:szCs w:val="18"/>
        </w:rPr>
        <w:t>P</w:t>
      </w:r>
      <w:r>
        <w:rPr>
          <w:rFonts w:cs="Arial" w:hAnsi="Arial" w:eastAsia="Arial" w:ascii="Arial"/>
          <w:b/>
          <w:color w:val="202020"/>
          <w:spacing w:val="0"/>
          <w:w w:val="102"/>
          <w:sz w:val="18"/>
          <w:szCs w:val="18"/>
        </w:rPr>
        <w:t>r</w:t>
      </w:r>
      <w:r>
        <w:rPr>
          <w:rFonts w:cs="Arial" w:hAnsi="Arial" w:eastAsia="Arial" w:ascii="Arial"/>
          <w:b/>
          <w:color w:val="202020"/>
          <w:spacing w:val="0"/>
          <w:w w:val="104"/>
          <w:sz w:val="18"/>
          <w:szCs w:val="18"/>
        </w:rPr>
        <w:t>o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202020"/>
          <w:spacing w:val="0"/>
          <w:w w:val="103"/>
          <w:sz w:val="18"/>
          <w:szCs w:val="18"/>
        </w:rPr>
        <w:t>ee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202020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202020"/>
          <w:spacing w:val="0"/>
          <w:w w:val="102"/>
          <w:sz w:val="18"/>
          <w:szCs w:val="18"/>
        </w:rPr>
        <w:t>r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02020"/>
          <w:spacing w:val="0"/>
          <w:w w:val="105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14"/>
        <w:ind w:left="6006" w:right="5854"/>
      </w:pPr>
      <w:r>
        <w:rPr>
          <w:rFonts w:cs="Arial" w:hAnsi="Arial" w:eastAsia="Arial" w:ascii="Arial"/>
          <w:b/>
          <w:color w:val="202020"/>
          <w:spacing w:val="0"/>
          <w:w w:val="89"/>
          <w:sz w:val="18"/>
          <w:szCs w:val="18"/>
        </w:rPr>
        <w:t>D</w:t>
      </w:r>
      <w:r>
        <w:rPr>
          <w:rFonts w:cs="Arial" w:hAnsi="Arial" w:eastAsia="Arial" w:ascii="Arial"/>
          <w:b/>
          <w:color w:val="202020"/>
          <w:spacing w:val="0"/>
          <w:w w:val="89"/>
          <w:sz w:val="18"/>
          <w:szCs w:val="18"/>
        </w:rPr>
        <w:t>E</w:t>
      </w:r>
      <w:r>
        <w:rPr>
          <w:rFonts w:cs="Arial" w:hAnsi="Arial" w:eastAsia="Arial" w:ascii="Arial"/>
          <w:b/>
          <w:color w:val="202020"/>
          <w:spacing w:val="0"/>
          <w:w w:val="89"/>
          <w:sz w:val="18"/>
          <w:szCs w:val="18"/>
        </w:rPr>
        <w:t>L</w:t>
      </w:r>
      <w:r>
        <w:rPr>
          <w:rFonts w:cs="Arial" w:hAnsi="Arial" w:eastAsia="Arial" w:ascii="Arial"/>
          <w:b/>
          <w:color w:val="202020"/>
          <w:spacing w:val="23"/>
          <w:w w:val="89"/>
          <w:sz w:val="18"/>
          <w:szCs w:val="18"/>
        </w:rPr>
        <w:t> </w:t>
      </w:r>
      <w:r>
        <w:rPr>
          <w:rFonts w:cs="Arial" w:hAnsi="Arial" w:eastAsia="Arial" w:ascii="Arial"/>
          <w:b/>
          <w:color w:val="202020"/>
          <w:spacing w:val="0"/>
          <w:w w:val="91"/>
          <w:sz w:val="18"/>
          <w:szCs w:val="18"/>
        </w:rPr>
        <w:t>1</w:t>
      </w:r>
      <w:r>
        <w:rPr>
          <w:rFonts w:cs="Arial" w:hAnsi="Arial" w:eastAsia="Arial" w:ascii="Arial"/>
          <w:b/>
          <w:color w:val="BABABA"/>
          <w:spacing w:val="0"/>
          <w:w w:val="104"/>
          <w:sz w:val="18"/>
          <w:szCs w:val="18"/>
        </w:rPr>
        <w:t>·</w:t>
      </w:r>
      <w:r>
        <w:rPr>
          <w:rFonts w:cs="Arial" w:hAnsi="Arial" w:eastAsia="Arial" w:ascii="Arial"/>
          <w:b/>
          <w:color w:val="202020"/>
          <w:spacing w:val="0"/>
          <w:w w:val="105"/>
          <w:sz w:val="18"/>
          <w:szCs w:val="18"/>
        </w:rPr>
        <w:t>,</w:t>
      </w:r>
      <w:r>
        <w:rPr>
          <w:rFonts w:cs="Arial" w:hAnsi="Arial" w:eastAsia="Arial" w:ascii="Arial"/>
          <w:b/>
          <w:color w:val="202020"/>
          <w:spacing w:val="0"/>
          <w:w w:val="148"/>
          <w:sz w:val="18"/>
          <w:szCs w:val="18"/>
        </w:rPr>
        <w:t>u</w:t>
      </w:r>
      <w:r>
        <w:rPr>
          <w:rFonts w:cs="Arial" w:hAnsi="Arial" w:eastAsia="Arial" w:ascii="Arial"/>
          <w:b/>
          <w:color w:val="BABABA"/>
          <w:spacing w:val="0"/>
          <w:w w:val="56"/>
          <w:sz w:val="18"/>
          <w:szCs w:val="18"/>
        </w:rPr>
        <w:t>·</w:t>
      </w:r>
      <w:r>
        <w:rPr>
          <w:rFonts w:cs="Arial" w:hAnsi="Arial" w:eastAsia="Arial" w:ascii="Arial"/>
          <w:b/>
          <w:color w:val="BABABA"/>
          <w:spacing w:val="0"/>
          <w:w w:val="40"/>
          <w:sz w:val="18"/>
          <w:szCs w:val="18"/>
        </w:rPr>
        <w:t>·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202020"/>
          <w:spacing w:val="0"/>
          <w:w w:val="110"/>
          <w:sz w:val="18"/>
          <w:szCs w:val="18"/>
        </w:rPr>
        <w:t>1</w:t>
      </w:r>
      <w:r>
        <w:rPr>
          <w:rFonts w:cs="Arial" w:hAnsi="Arial" w:eastAsia="Arial" w:ascii="Arial"/>
          <w:b/>
          <w:color w:val="BABABA"/>
          <w:spacing w:val="0"/>
          <w:w w:val="96"/>
          <w:sz w:val="18"/>
          <w:szCs w:val="18"/>
        </w:rPr>
        <w:t>·</w:t>
      </w:r>
      <w:r>
        <w:rPr>
          <w:rFonts w:cs="Arial" w:hAnsi="Arial" w:eastAsia="Arial" w:ascii="Arial"/>
          <w:b/>
          <w:color w:val="202020"/>
          <w:spacing w:val="0"/>
          <w:w w:val="129"/>
          <w:sz w:val="18"/>
          <w:szCs w:val="18"/>
        </w:rPr>
        <w:t>0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02020"/>
          <w:spacing w:val="0"/>
          <w:w w:val="144"/>
          <w:sz w:val="18"/>
          <w:szCs w:val="18"/>
        </w:rPr>
        <w:t>M</w:t>
      </w:r>
      <w:r>
        <w:rPr>
          <w:rFonts w:cs="Arial" w:hAnsi="Arial" w:eastAsia="Arial" w:ascii="Arial"/>
          <w:b/>
          <w:color w:val="202020"/>
          <w:spacing w:val="0"/>
          <w:w w:val="107"/>
          <w:sz w:val="18"/>
          <w:szCs w:val="18"/>
        </w:rPr>
        <w:t>A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202020"/>
          <w:spacing w:val="0"/>
          <w:w w:val="99"/>
          <w:sz w:val="18"/>
          <w:szCs w:val="18"/>
        </w:rPr>
        <w:t>O</w:t>
      </w:r>
      <w:r>
        <w:rPr>
          <w:rFonts w:cs="Arial" w:hAnsi="Arial" w:eastAsia="Arial" w:ascii="Arial"/>
          <w:b/>
          <w:color w:val="202020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02020"/>
          <w:spacing w:val="-1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02020"/>
          <w:spacing w:val="0"/>
          <w:w w:val="100"/>
          <w:sz w:val="18"/>
          <w:szCs w:val="18"/>
        </w:rPr>
        <w:t>2</w:t>
      </w:r>
      <w:r>
        <w:rPr>
          <w:rFonts w:cs="Arial" w:hAnsi="Arial" w:eastAsia="Arial" w:ascii="Arial"/>
          <w:b/>
          <w:color w:val="202020"/>
          <w:spacing w:val="0"/>
          <w:w w:val="115"/>
          <w:sz w:val="18"/>
          <w:szCs w:val="18"/>
        </w:rPr>
        <w:t>0</w:t>
      </w:r>
      <w:r>
        <w:rPr>
          <w:rFonts w:cs="Arial" w:hAnsi="Arial" w:eastAsia="Arial" w:ascii="Arial"/>
          <w:b/>
          <w:color w:val="202020"/>
          <w:spacing w:val="0"/>
          <w:w w:val="105"/>
          <w:sz w:val="18"/>
          <w:szCs w:val="18"/>
        </w:rPr>
        <w:t>1</w:t>
      </w:r>
      <w:r>
        <w:rPr>
          <w:rFonts w:cs="Arial" w:hAnsi="Arial" w:eastAsia="Arial" w:ascii="Arial"/>
          <w:b/>
          <w:color w:val="202020"/>
          <w:spacing w:val="0"/>
          <w:w w:val="110"/>
          <w:sz w:val="18"/>
          <w:szCs w:val="18"/>
        </w:rPr>
        <w:t>8</w:t>
      </w:r>
      <w:r>
        <w:rPr>
          <w:rFonts w:cs="Arial" w:hAnsi="Arial" w:eastAsia="Arial" w:ascii="Arial"/>
          <w:b/>
          <w:color w:val="BABABA"/>
          <w:spacing w:val="0"/>
          <w:w w:val="101"/>
          <w:sz w:val="18"/>
          <w:szCs w:val="18"/>
        </w:rPr>
        <w:t>@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1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94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85"/>
              <w:ind w:left="78"/>
            </w:pP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7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ll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0"/>
              <w:ind w:left="14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17"/>
                <w:w w:val="8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-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4"/>
                <w:w w:val="84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5"/>
              <w:ind w:left="550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ind w:left="166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02020"/>
                <w:spacing w:val="-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7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ll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464646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spacing w:val="13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14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2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5"/>
                <w:w w:val="9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1"/>
                <w:w w:val="9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22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06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5B5B5B"/>
                <w:w w:val="111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6"/>
              <w:ind w:left="170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84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7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464646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0F0F0F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14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 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YO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550"/>
            </w:pP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6"/>
              <w:ind w:left="17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7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0F0F0F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139"/>
            </w:pPr>
            <w:r>
              <w:rPr>
                <w:rFonts w:cs="Arial" w:hAnsi="Arial" w:eastAsia="Arial" w:ascii="Arial"/>
                <w:color w:val="202020"/>
                <w:w w:val="7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MI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5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F0F0F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5B5B5B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5B5B5B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550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6"/>
              <w:ind w:left="16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7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3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AP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F0F0F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0F0F0F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F0F0F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27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545"/>
            </w:pP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6"/>
              <w:ind w:left="16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74"/>
            </w:pP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7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2"/>
              <w:ind w:left="13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22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55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22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545"/>
            </w:pP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6"/>
              <w:ind w:left="16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90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69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F2F2F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464646"/>
                <w:spacing w:val="0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4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13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AP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464646"/>
                <w:spacing w:val="0"/>
                <w:w w:val="99"/>
                <w:sz w:val="14"/>
                <w:szCs w:val="14"/>
              </w:rPr>
              <w:t>,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5B5B5B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27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5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50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6"/>
              <w:ind w:left="161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69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464646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F0F0F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13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SE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3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27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410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5B5B5B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5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</w:t>
            </w:r>
            <w:r>
              <w:rPr>
                <w:rFonts w:cs="Arial" w:hAnsi="Arial" w:eastAsia="Arial" w:ascii="Arial"/>
                <w:color w:val="202020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46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3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6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5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34"/>
            </w:pP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3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ZA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26"/>
                <w:w w:val="9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9"/>
                <w:w w:val="9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3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540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23"/>
              <w:ind w:left="15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</w:t>
            </w:r>
            <w:r>
              <w:rPr>
                <w:rFonts w:cs="Arial" w:hAnsi="Arial" w:eastAsia="Arial" w:ascii="Arial"/>
                <w:color w:val="202020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94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38"/>
                <w:w w:val="100"/>
                <w:position w:val="1"/>
                <w:sz w:val="14"/>
                <w:szCs w:val="14"/>
              </w:rPr>
              <w:t> </w:t>
            </w:r>
            <w:r>
              <w:rPr>
                <w:rFonts w:cs="Times New Roman" w:hAnsi="Times New Roman" w:eastAsia="Times New Roman" w:ascii="Times New Roman"/>
                <w:color w:val="2F2F2F"/>
                <w:spacing w:val="0"/>
                <w:w w:val="110"/>
                <w:position w:val="1"/>
                <w:sz w:val="13"/>
                <w:szCs w:val="13"/>
              </w:rPr>
              <w:t>g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position w:val="0"/>
                <w:sz w:val="13"/>
                <w:szCs w:val="13"/>
              </w:rPr>
            </w:r>
          </w:p>
        </w:tc>
      </w:tr>
      <w:tr>
        <w:trPr>
          <w:trHeight w:val="440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2"/>
              <w:ind w:left="6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F2F2F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3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IM8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60"/>
              <w:ind w:left="64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F2F2F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4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" w:lineRule="auto" w:line="327"/>
              <w:ind w:left="130" w:right="1581" w:firstLine="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9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27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464646"/>
                <w:spacing w:val="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Ar</w:t>
            </w:r>
            <w:r>
              <w:rPr>
                <w:rFonts w:cs="Arial" w:hAnsi="Arial" w:eastAsia="Arial" w:ascii="Arial"/>
                <w:color w:val="202020"/>
                <w:spacing w:val="-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5B5B5B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22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535"/>
            </w:pP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60"/>
              <w:ind w:left="454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50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5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5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spacing w:val="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60"/>
              <w:ind w:left="151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6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8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30"/>
            </w:pP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464646"/>
                <w:spacing w:val="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Ar</w:t>
            </w:r>
            <w:r>
              <w:rPr>
                <w:rFonts w:cs="Arial" w:hAnsi="Arial" w:eastAsia="Arial" w:ascii="Arial"/>
                <w:color w:val="202020"/>
                <w:spacing w:val="-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449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51"/>
            </w:pPr>
            <w:r>
              <w:rPr>
                <w:rFonts w:cs="Arial" w:hAnsi="Arial" w:eastAsia="Arial" w:ascii="Arial"/>
                <w:color w:val="2F2F2F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5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2F"/>
                <w:spacing w:val="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6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8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F0F0F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30"/>
            </w:pP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5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3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0F0F0F"/>
                <w:spacing w:val="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27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449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4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1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spacing w:val="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05</w:t>
            </w:r>
            <w:r>
              <w:rPr>
                <w:rFonts w:cs="Arial" w:hAnsi="Arial" w:eastAsia="Arial" w:ascii="Arial"/>
                <w:color w:val="202020"/>
                <w:spacing w:val="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CH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9"/>
            </w:pP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9"/>
                <w:w w:val="11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8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IM8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4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3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Ar</w:t>
            </w:r>
            <w:r>
              <w:rPr>
                <w:rFonts w:cs="Arial" w:hAnsi="Arial" w:eastAsia="Arial" w:ascii="Arial"/>
                <w:color w:val="202020"/>
                <w:spacing w:val="-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0F0F0F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22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444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4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9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hu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0F0F0F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0F0F0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25"/>
            </w:pPr>
            <w:r>
              <w:rPr>
                <w:rFonts w:cs="Arial" w:hAnsi="Arial" w:eastAsia="Arial" w:ascii="Arial"/>
                <w:color w:val="202020"/>
                <w:w w:val="7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F0F0F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9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7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79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6"/>
                <w:w w:val="79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5B5B5B"/>
                <w:spacing w:val="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5B5B5B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Ar</w:t>
            </w:r>
            <w:r>
              <w:rPr>
                <w:rFonts w:cs="Arial" w:hAnsi="Arial" w:eastAsia="Arial" w:ascii="Arial"/>
                <w:color w:val="202020"/>
                <w:spacing w:val="-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F0F0F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530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65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4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59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2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0F0F0F"/>
                <w:spacing w:val="0"/>
                <w:w w:val="8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0F0F0F"/>
                <w:spacing w:val="0"/>
                <w:w w:val="84"/>
                <w:sz w:val="14"/>
                <w:szCs w:val="14"/>
              </w:rPr>
              <w:t>  </w:t>
            </w:r>
            <w:r>
              <w:rPr>
                <w:rFonts w:cs="Arial" w:hAnsi="Arial" w:eastAsia="Arial" w:ascii="Arial"/>
                <w:color w:val="0F0F0F"/>
                <w:spacing w:val="18"/>
                <w:w w:val="84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464646"/>
                <w:spacing w:val="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27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439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4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9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25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5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3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ne</w:t>
            </w:r>
            <w:r>
              <w:rPr>
                <w:rFonts w:cs="Arial" w:hAnsi="Arial" w:eastAsia="Arial" w:ascii="Arial"/>
                <w:color w:val="2F2F2F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5B5B5B"/>
                <w:spacing w:val="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9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5B5B5B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22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305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464646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4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9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8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25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-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434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37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2F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31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4"/>
            </w:pP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5"/>
                <w:w w:val="11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464646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4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20"/>
            </w:pP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9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464646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5B5B5B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27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516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37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19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4"/>
              <w:ind w:left="54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464646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4"/>
              <w:ind w:left="120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7"/>
                <w:w w:val="8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4"/>
                <w:w w:val="8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LBE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2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23"/>
                <w:w w:val="94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-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22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300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13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464646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32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2F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  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54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llo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20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  </w:t>
            </w:r>
            <w:r>
              <w:rPr>
                <w:rFonts w:cs="Arial" w:hAnsi="Arial" w:eastAsia="Arial" w:ascii="Arial"/>
                <w:color w:val="202020"/>
                <w:spacing w:val="2"/>
                <w:w w:val="7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  </w:t>
            </w:r>
            <w:r>
              <w:rPr>
                <w:rFonts w:cs="Arial" w:hAnsi="Arial" w:eastAsia="Arial" w:ascii="Arial"/>
                <w:color w:val="202020"/>
                <w:spacing w:val="-1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5B5B5B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22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295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F0F0F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3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2F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F2F2F"/>
                <w:spacing w:val="-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ll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8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20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ón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AJ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-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RR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5B5B5B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5B5B5B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521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3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31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4"/>
            </w:pP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il</w:t>
            </w:r>
            <w:r>
              <w:rPr>
                <w:rFonts w:cs="Arial" w:hAnsi="Arial" w:eastAsia="Arial" w:ascii="Arial"/>
                <w:color w:val="0F0F0F"/>
                <w:spacing w:val="0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8"/>
                <w:w w:val="11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IM8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4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20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2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32"/>
                <w:w w:val="84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"/>
                <w:w w:val="49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54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22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51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22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2F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16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"/>
              <w:ind w:left="50"/>
            </w:pP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5"/>
                <w:w w:val="11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6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4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4"/>
              <w:ind w:left="12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464646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Ar</w:t>
            </w:r>
            <w:r>
              <w:rPr>
                <w:rFonts w:cs="Arial" w:hAnsi="Arial" w:eastAsia="Arial" w:ascii="Arial"/>
                <w:color w:val="202020"/>
                <w:spacing w:val="-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92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22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425"/>
            </w:pP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22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1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0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F2F2F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br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0F0F0F"/>
                <w:spacing w:val="0"/>
                <w:w w:val="11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464646"/>
                <w:spacing w:val="0"/>
                <w:w w:val="11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spacing w:val="11"/>
                <w:w w:val="11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3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0F0F0F"/>
                <w:spacing w:val="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Ar</w:t>
            </w:r>
            <w:r>
              <w:rPr>
                <w:rFonts w:cs="Arial" w:hAnsi="Arial" w:eastAsia="Arial" w:ascii="Arial"/>
                <w:color w:val="202020"/>
                <w:spacing w:val="-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0000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425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22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464646"/>
                <w:spacing w:val="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464646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8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0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0"/>
                <w:w w:val="4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51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4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 </w:t>
            </w:r>
            <w:r>
              <w:rPr>
                <w:rFonts w:cs="Arial" w:hAnsi="Arial" w:eastAsia="Arial" w:ascii="Arial"/>
                <w:color w:val="202020"/>
                <w:spacing w:val="1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0F0F0F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F0F0F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0F0F0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0F0F0F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11"/>
                <w:w w:val="7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F0F0F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506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8"/>
              <w:ind w:left="122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5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ñ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ed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                                   </w:t>
            </w:r>
            <w:r>
              <w:rPr>
                <w:rFonts w:cs="Arial" w:hAnsi="Arial" w:eastAsia="Arial" w:ascii="Arial"/>
                <w:color w:val="202020"/>
                <w:spacing w:val="-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570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15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7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67"/>
                <w:sz w:val="14"/>
                <w:szCs w:val="14"/>
              </w:rPr>
              <w:t>  </w:t>
            </w:r>
            <w:r>
              <w:rPr>
                <w:rFonts w:cs="Arial" w:hAnsi="Arial" w:eastAsia="Arial" w:ascii="Arial"/>
                <w:color w:val="202020"/>
                <w:spacing w:val="18"/>
                <w:w w:val="6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4"/>
                <w:szCs w:val="14"/>
              </w:rPr>
              <w:t>CC</w:t>
            </w:r>
            <w:r>
              <w:rPr>
                <w:rFonts w:cs="Arial" w:hAnsi="Arial" w:eastAsia="Arial" w:ascii="Arial"/>
                <w:color w:val="0F0F0F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420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18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35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1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ñ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ed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            </w:t>
            </w:r>
            <w:r>
              <w:rPr>
                <w:rFonts w:cs="Arial" w:hAnsi="Arial" w:eastAsia="Arial" w:ascii="Arial"/>
                <w:color w:val="2F2F2F"/>
                <w:spacing w:val="-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15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ond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7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67"/>
                <w:sz w:val="14"/>
                <w:szCs w:val="14"/>
              </w:rPr>
              <w:t>    </w:t>
            </w:r>
            <w:r>
              <w:rPr>
                <w:rFonts w:cs="Arial" w:hAnsi="Arial" w:eastAsia="Arial" w:ascii="Arial"/>
                <w:color w:val="202020"/>
                <w:spacing w:val="4"/>
                <w:w w:val="6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CC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58"/>
                <w:sz w:val="14"/>
                <w:szCs w:val="14"/>
              </w:rPr>
              <w:t>'.</w:t>
            </w:r>
            <w:r>
              <w:rPr>
                <w:rFonts w:cs="Arial" w:hAnsi="Arial" w:eastAsia="Arial" w:ascii="Arial"/>
                <w:color w:val="202020"/>
                <w:spacing w:val="0"/>
                <w:w w:val="13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464646"/>
                <w:spacing w:val="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204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25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464646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2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F2F2F"/>
                <w:spacing w:val="-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5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ñ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ed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            </w:t>
            </w:r>
            <w:r>
              <w:rPr>
                <w:rFonts w:cs="Arial" w:hAnsi="Arial" w:eastAsia="Arial" w:ascii="Arial"/>
                <w:color w:val="2F2F2F"/>
                <w:spacing w:val="-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15"/>
            </w:pP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3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F0F0F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464646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w w:val="100"/>
                <w:sz w:val="14"/>
                <w:szCs w:val="14"/>
              </w:rPr>
              <w:t>  </w:t>
            </w:r>
            <w:r>
              <w:rPr>
                <w:rFonts w:cs="Arial" w:hAnsi="Arial" w:eastAsia="Arial" w:ascii="Arial"/>
                <w:color w:val="464646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4"/>
                <w:szCs w:val="14"/>
              </w:rPr>
              <w:t>CC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4"/>
                <w:szCs w:val="14"/>
              </w:rPr>
              <w:t>CU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22"/>
                <w:w w:val="96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464646"/>
                <w:spacing w:val="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506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8"/>
              <w:ind w:left="118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3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                </w:t>
            </w:r>
            <w:r>
              <w:rPr>
                <w:rFonts w:cs="Arial" w:hAnsi="Arial" w:eastAsia="Arial" w:ascii="Arial"/>
                <w:color w:val="2F2F2F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70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-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D2D2D2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286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15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464646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9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18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8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5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73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              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89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3"/>
                <w:sz w:val="14"/>
                <w:szCs w:val="14"/>
              </w:rPr>
              <w:t>EG</w:t>
            </w:r>
            <w:r>
              <w:rPr>
                <w:rFonts w:cs="Arial" w:hAnsi="Arial" w:eastAsia="Arial" w:ascii="Arial"/>
                <w:color w:val="202020"/>
                <w:spacing w:val="0"/>
                <w:w w:val="9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3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28"/>
                <w:w w:val="9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7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5B5B5B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5B5B5B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28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464646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18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2F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24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W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                    </w:t>
            </w:r>
            <w:r>
              <w:rPr>
                <w:rFonts w:cs="Arial" w:hAnsi="Arial" w:eastAsia="Arial" w:ascii="Arial"/>
                <w:color w:val="202020"/>
                <w:spacing w:val="22"/>
                <w:w w:val="88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W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116"/>
                <w:sz w:val="14"/>
                <w:szCs w:val="14"/>
              </w:rPr>
              <w:t>W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464646"/>
                <w:spacing w:val="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999999"/>
                <w:spacing w:val="0"/>
                <w:w w:val="148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999999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367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75</w:t>
            </w:r>
            <w:r>
              <w:rPr>
                <w:rFonts w:cs="Arial" w:hAnsi="Arial" w:eastAsia="Arial" w:ascii="Arial"/>
                <w:color w:val="464646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13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464646"/>
                <w:spacing w:val="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30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40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ff</w:t>
            </w: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22"/>
                <w:w w:val="8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M9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3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22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0F0F0F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3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3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1"/>
                <w:w w:val="83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JU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2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464646"/>
                <w:spacing w:val="0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464646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7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367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68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464646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7"/>
              <w:ind w:left="118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40"/>
            </w:pP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464646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54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9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í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           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54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651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277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lineRule="exact" w:line="180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 </w:t>
            </w:r>
            <w:r>
              <w:rPr>
                <w:rFonts w:cs="Arial" w:hAnsi="Arial" w:eastAsia="Arial" w:ascii="Arial"/>
                <w:color w:val="202020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Segoe UI" w:hAnsi="Segoe UI" w:eastAsia="Segoe UI" w:ascii="Segoe UI"/>
                <w:color w:val="2F2F2F"/>
                <w:spacing w:val="0"/>
                <w:w w:val="29"/>
                <w:sz w:val="14"/>
                <w:szCs w:val="14"/>
              </w:rPr>
              <w:t>�</w:t>
            </w:r>
            <w:r>
              <w:rPr>
                <w:rFonts w:cs="Segoe UI" w:hAnsi="Segoe UI" w:eastAsia="Segoe UI" w:ascii="Segoe UI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7"/>
                <w:w w:val="94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50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08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40"/>
            </w:pPr>
            <w:r>
              <w:rPr>
                <w:rFonts w:cs="Arial" w:hAnsi="Arial" w:eastAsia="Arial" w:ascii="Arial"/>
                <w:color w:val="202020"/>
                <w:w w:val="88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9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9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í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           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4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277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2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22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0F0F0F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3"/>
                <w:w w:val="9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2"/>
                <w:w w:val="9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34"/>
                <w:w w:val="9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50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04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13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8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3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277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3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W</w:t>
            </w:r>
            <w:r>
              <w:rPr>
                <w:rFonts w:cs="Arial" w:hAnsi="Arial" w:eastAsia="Arial" w:ascii="Arial"/>
                <w:color w:val="202020"/>
                <w:spacing w:val="3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#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497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8"/>
              <w:ind w:left="108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53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2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0F0F0F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F0F0F"/>
                <w:spacing w:val="3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0F0F0F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277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2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22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3"/>
                <w:w w:val="94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0F0F0F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#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0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972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13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75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5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0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F2F2F"/>
                <w:spacing w:val="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07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277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1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22"/>
                <w:w w:val="78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2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60"/>
                <w:sz w:val="14"/>
                <w:szCs w:val="14"/>
              </w:rPr>
              <w:t>#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5"/>
              <w:ind w:left="497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5"/>
              <w:ind w:left="113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4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de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F2F2F"/>
                <w:spacing w:val="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277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464646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  </w:t>
            </w:r>
            <w:r>
              <w:rPr>
                <w:rFonts w:cs="Arial" w:hAnsi="Arial" w:eastAsia="Arial" w:ascii="Arial"/>
                <w:color w:val="202020"/>
                <w:spacing w:val="27"/>
                <w:w w:val="84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3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2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60"/>
                <w:sz w:val="14"/>
                <w:szCs w:val="14"/>
              </w:rPr>
              <w:t>#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415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27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6"/>
              <w:ind w:left="108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    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5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8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F2F2F"/>
                <w:spacing w:val="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26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2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8"/>
                <w:w w:val="82"/>
                <w:sz w:val="15"/>
                <w:szCs w:val="15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0F0F0F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\i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ZA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60"/>
                <w:sz w:val="14"/>
                <w:szCs w:val="14"/>
              </w:rPr>
              <w:t>#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50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04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2"/>
              <w:ind w:left="108"/>
            </w:pPr>
            <w:r>
              <w:rPr>
                <w:rFonts w:cs="Arial" w:hAnsi="Arial" w:eastAsia="Arial" w:ascii="Arial"/>
                <w:color w:val="2F2F2F"/>
                <w:w w:val="8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F2F2F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48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3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F2F2F"/>
                <w:spacing w:val="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spacing w:val="0"/>
                <w:w w:val="26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15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\i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ZA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60"/>
                <w:sz w:val="14"/>
                <w:szCs w:val="14"/>
              </w:rPr>
              <w:t>#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492"/>
            </w:pPr>
            <w:r>
              <w:rPr>
                <w:rFonts w:cs="Arial" w:hAnsi="Arial" w:eastAsia="Arial" w:ascii="Arial"/>
                <w:color w:val="2F2F2F"/>
                <w:w w:val="92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103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ip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464646"/>
                <w:spacing w:val="0"/>
                <w:w w:val="99"/>
                <w:sz w:val="14"/>
                <w:szCs w:val="14"/>
              </w:rPr>
              <w:t>,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2"/>
                <w:w w:val="8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6"/>
              <w:ind w:left="115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464646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8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LL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LA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406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000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03"/>
            </w:pPr>
            <w:r>
              <w:rPr>
                <w:rFonts w:cs="Arial" w:hAnsi="Arial" w:eastAsia="Arial" w:ascii="Arial"/>
                <w:color w:val="2F2F2F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</w:t>
            </w:r>
            <w:r>
              <w:rPr>
                <w:rFonts w:cs="Arial" w:hAnsi="Arial" w:eastAsia="Arial" w:ascii="Arial"/>
                <w:color w:val="202020"/>
                <w:spacing w:val="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97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1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0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nd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 </w:t>
            </w:r>
            <w:r>
              <w:rPr>
                <w:rFonts w:cs="Arial" w:hAnsi="Arial" w:eastAsia="Arial" w:ascii="Arial"/>
                <w:color w:val="2F2F2F"/>
                <w:spacing w:val="-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15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2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999999"/>
                <w:spacing w:val="0"/>
                <w:w w:val="6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999999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49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18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98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</w:t>
            </w:r>
            <w:r>
              <w:rPr>
                <w:rFonts w:cs="Arial" w:hAnsi="Arial" w:eastAsia="Arial" w:ascii="Arial"/>
                <w:color w:val="2F2F2F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444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92" w:hRule="exact"/>
        </w:trPr>
        <w:tc>
          <w:tcPr>
            <w:tcW w:w="45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45"/>
            </w:pPr>
            <w:r>
              <w:rPr>
                <w:rFonts w:cs="Arial" w:hAnsi="Arial" w:eastAsia="Arial" w:ascii="Arial"/>
                <w:color w:val="202020"/>
                <w:w w:val="7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54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16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na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nde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4"/>
                <w:szCs w:val="14"/>
              </w:rPr>
              <w:t>                   </w:t>
            </w:r>
            <w:r>
              <w:rPr>
                <w:rFonts w:cs="Arial" w:hAnsi="Arial" w:eastAsia="Arial" w:ascii="Arial"/>
                <w:color w:val="2F2F2F"/>
                <w:spacing w:val="1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6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110"/>
            </w:pPr>
            <w:r>
              <w:rPr>
                <w:rFonts w:cs="Arial" w:hAnsi="Arial" w:eastAsia="Arial" w:ascii="Arial"/>
                <w:color w:val="2F2F2F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2F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2F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2F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2F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CT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9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27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3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3"/>
              <w:ind w:left="98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2F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2F"/>
                <w:w w:val="110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4"/>
                <w:szCs w:val="14"/>
              </w:rPr>
              <w:t>                     </w:t>
            </w:r>
            <w:r>
              <w:rPr>
                <w:rFonts w:cs="Arial" w:hAnsi="Arial" w:eastAsia="Arial" w:ascii="Arial"/>
                <w:color w:val="2F2F2F"/>
                <w:spacing w:val="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2F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</w:tbl>
    <w:p>
      <w:pPr>
        <w:sectPr>
          <w:pgSz w:w="15900" w:h="12360" w:orient="landscape"/>
          <w:pgMar w:top="560" w:bottom="280" w:left="560" w:right="500"/>
        </w:sectPr>
      </w:pPr>
    </w:p>
    <w:p>
      <w:pPr>
        <w:rPr>
          <w:rFonts w:cs="Arial" w:hAnsi="Arial" w:eastAsia="Arial" w:ascii="Arial"/>
          <w:sz w:val="14"/>
          <w:szCs w:val="14"/>
        </w:rPr>
        <w:jc w:val="left"/>
        <w:spacing w:before="96"/>
        <w:ind w:left="74"/>
      </w:pPr>
      <w:r>
        <w:pict>
          <v:shape type="#_x0000_t75" style="position:absolute;margin-left:31.6816pt;margin-top:27.8436pt;width:731.557pt;height:59.5278pt;mso-position-horizontal-relative:page;mso-position-vertical-relative:page;z-index:-1671">
            <v:imagedata o:title="" r:id="rId9"/>
          </v:shape>
        </w:pict>
      </w:r>
      <w:r>
        <w:pict>
          <v:shape type="#_x0000_t75" style="position:absolute;margin-left:158.408pt;margin-top:319.722pt;width:528.987pt;height:116.175pt;mso-position-horizontal-relative:page;mso-position-vertical-relative:page;z-index:-1672">
            <v:imagedata o:title="" r:id="rId10"/>
          </v:shape>
        </w:pict>
      </w:r>
      <w:r>
        <w:rPr>
          <w:rFonts w:cs="Arial" w:hAnsi="Arial" w:eastAsia="Arial" w:ascii="Arial"/>
          <w:color w:val="20202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F2F3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02020"/>
          <w:w w:val="111"/>
          <w:sz w:val="14"/>
          <w:szCs w:val="14"/>
        </w:rPr>
        <w:t>be</w:t>
      </w:r>
      <w:r>
        <w:rPr>
          <w:rFonts w:cs="Arial" w:hAnsi="Arial" w:eastAsia="Arial" w:ascii="Arial"/>
          <w:color w:val="20202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0202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61"/>
          <w:sz w:val="14"/>
          <w:szCs w:val="14"/>
        </w:rPr>
        <w:t>J</w:t>
      </w:r>
      <w:r>
        <w:rPr>
          <w:rFonts w:cs="Arial" w:hAnsi="Arial" w:eastAsia="Arial" w:ascii="Arial"/>
          <w:color w:val="202020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02020"/>
          <w:spacing w:val="0"/>
          <w:w w:val="109"/>
          <w:sz w:val="14"/>
          <w:szCs w:val="14"/>
        </w:rPr>
        <w:t>c</w:t>
      </w:r>
      <w:r>
        <w:rPr>
          <w:rFonts w:cs="Arial" w:hAnsi="Arial" w:eastAsia="Arial" w:ascii="Arial"/>
          <w:color w:val="202020"/>
          <w:spacing w:val="0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color w:val="202020"/>
          <w:spacing w:val="0"/>
          <w:w w:val="123"/>
          <w:sz w:val="14"/>
          <w:szCs w:val="14"/>
        </w:rPr>
        <w:t>y</w:t>
      </w:r>
      <w:r>
        <w:rPr>
          <w:rFonts w:cs="Arial" w:hAnsi="Arial" w:eastAsia="Arial" w:ascii="Arial"/>
          <w:color w:val="202020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202020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71"/>
          <w:sz w:val="14"/>
          <w:szCs w:val="14"/>
        </w:rPr>
        <w:t>R</w:t>
      </w:r>
      <w:r>
        <w:rPr>
          <w:rFonts w:cs="Arial" w:hAnsi="Arial" w:eastAsia="Arial" w:ascii="Arial"/>
          <w:color w:val="202020"/>
          <w:spacing w:val="0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15"/>
          <w:sz w:val="14"/>
          <w:szCs w:val="14"/>
        </w:rPr>
        <w:t>m</w:t>
      </w:r>
      <w:r>
        <w:rPr>
          <w:rFonts w:cs="Arial" w:hAnsi="Arial" w:eastAsia="Arial" w:ascii="Arial"/>
          <w:color w:val="202020"/>
          <w:spacing w:val="0"/>
          <w:w w:val="123"/>
          <w:sz w:val="14"/>
          <w:szCs w:val="14"/>
        </w:rPr>
        <w:t>i</w:t>
      </w:r>
      <w:r>
        <w:rPr>
          <w:rFonts w:cs="Arial" w:hAnsi="Arial" w:eastAsia="Arial" w:ascii="Arial"/>
          <w:color w:val="202020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202020"/>
          <w:spacing w:val="0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F2F30"/>
          <w:spacing w:val="0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2F2F30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02020"/>
          <w:spacing w:val="0"/>
          <w:w w:val="80"/>
          <w:sz w:val="14"/>
          <w:szCs w:val="14"/>
        </w:rPr>
        <w:t>H</w:t>
      </w:r>
      <w:r>
        <w:rPr>
          <w:rFonts w:cs="Arial" w:hAnsi="Arial" w:eastAsia="Arial" w:ascii="Arial"/>
          <w:color w:val="2F2F30"/>
          <w:spacing w:val="0"/>
          <w:w w:val="111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202020"/>
          <w:spacing w:val="0"/>
          <w:w w:val="104"/>
          <w:sz w:val="14"/>
          <w:szCs w:val="14"/>
        </w:rPr>
        <w:t>n</w:t>
      </w:r>
      <w:r>
        <w:rPr>
          <w:rFonts w:cs="Arial" w:hAnsi="Arial" w:eastAsia="Arial" w:ascii="Arial"/>
          <w:color w:val="2F2F30"/>
          <w:spacing w:val="0"/>
          <w:w w:val="104"/>
          <w:sz w:val="14"/>
          <w:szCs w:val="14"/>
        </w:rPr>
        <w:t>a</w:t>
      </w:r>
      <w:r>
        <w:rPr>
          <w:rFonts w:cs="Arial" w:hAnsi="Arial" w:eastAsia="Arial" w:ascii="Arial"/>
          <w:color w:val="202020"/>
          <w:spacing w:val="0"/>
          <w:w w:val="117"/>
          <w:sz w:val="14"/>
          <w:szCs w:val="14"/>
        </w:rPr>
        <w:t>n</w:t>
      </w:r>
      <w:r>
        <w:rPr>
          <w:rFonts w:cs="Arial" w:hAnsi="Arial" w:eastAsia="Arial" w:ascii="Arial"/>
          <w:color w:val="202020"/>
          <w:spacing w:val="0"/>
          <w:w w:val="111"/>
          <w:sz w:val="14"/>
          <w:szCs w:val="14"/>
        </w:rPr>
        <w:t>d</w:t>
      </w:r>
      <w:r>
        <w:rPr>
          <w:rFonts w:cs="Arial" w:hAnsi="Arial" w:eastAsia="Arial" w:ascii="Arial"/>
          <w:color w:val="202020"/>
          <w:spacing w:val="0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02020"/>
          <w:spacing w:val="0"/>
          <w:w w:val="89"/>
          <w:sz w:val="14"/>
          <w:szCs w:val="14"/>
        </w:rPr>
        <w:t>z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tbl>
      <w:tblPr>
        <w:tblW w:w="0" w:type="auto"/>
        <w:tblLook w:val="01E0"/>
        <w:jc w:val="left"/>
        <w:tblInd w:w="107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00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ind w:left="413"/>
            </w:pPr>
            <w:r>
              <w:rPr>
                <w:rFonts w:cs="Arial" w:hAnsi="Arial" w:eastAsia="Arial" w:ascii="Arial"/>
                <w:color w:val="202020"/>
                <w:w w:val="7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82"/>
              <w:ind w:left="9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Times New Roman" w:hAnsi="Times New Roman" w:eastAsia="Times New Roman" w:ascii="Times New Roman"/>
                <w:color w:val="202020"/>
                <w:spacing w:val="0"/>
                <w:w w:val="90"/>
                <w:sz w:val="16"/>
                <w:szCs w:val="16"/>
              </w:rPr>
              <w:t>p</w:t>
            </w:r>
            <w:r>
              <w:rPr>
                <w:rFonts w:cs="Times New Roman" w:hAnsi="Times New Roman" w:eastAsia="Times New Roman" w:ascii="Times New Roman"/>
                <w:color w:val="2F2F30"/>
                <w:spacing w:val="0"/>
                <w:w w:val="75"/>
                <w:sz w:val="16"/>
                <w:szCs w:val="16"/>
              </w:rPr>
              <w:t>t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6"/>
              <w:ind w:left="91"/>
            </w:pPr>
            <w:r>
              <w:rPr>
                <w:rFonts w:cs="Arial" w:hAnsi="Arial" w:eastAsia="Arial" w:ascii="Arial"/>
                <w:color w:val="202020"/>
                <w:w w:val="4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1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-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96"/>
              <w:ind w:right="12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24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71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7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54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413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94"/>
            </w:pPr>
            <w:r>
              <w:rPr>
                <w:rFonts w:cs="Arial" w:hAnsi="Arial" w:eastAsia="Arial" w:ascii="Arial"/>
                <w:color w:val="20202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91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14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310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87</w:t>
            </w:r>
            <w:r>
              <w:rPr>
                <w:rFonts w:cs="Arial" w:hAnsi="Arial" w:eastAsia="Arial" w:ascii="Arial"/>
                <w:color w:val="2F2F3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36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5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05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70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7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54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102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an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413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8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91"/>
            </w:pP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22"/>
                <w:w w:val="9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20"/>
                <w:w w:val="9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3"/>
              <w:ind w:right="12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64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51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5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74"/>
            </w:pPr>
            <w:r>
              <w:rPr>
                <w:rFonts w:cs="Arial" w:hAnsi="Arial" w:eastAsia="Arial" w:ascii="Arial"/>
                <w:color w:val="20202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ebe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89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408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89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96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91"/>
            </w:pPr>
            <w:r>
              <w:rPr>
                <w:rFonts w:cs="Arial" w:hAnsi="Arial" w:eastAsia="Arial" w:ascii="Arial"/>
                <w:color w:val="202020"/>
                <w:w w:val="37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105"/>
                <w:sz w:val="14"/>
                <w:szCs w:val="14"/>
              </w:rPr>
              <w:t>&lt;</w:t>
            </w:r>
            <w:r>
              <w:rPr>
                <w:rFonts w:cs="Arial" w:hAnsi="Arial" w:eastAsia="Arial" w:ascii="Arial"/>
                <w:color w:val="2F2F3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3"/>
              <w:ind w:right="127"/>
            </w:pPr>
            <w:r>
              <w:rPr>
                <w:rFonts w:cs="Arial" w:hAnsi="Arial" w:eastAsia="Arial" w:ascii="Arial"/>
                <w:color w:val="2F2F3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92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4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</w:t>
            </w:r>
            <w:r>
              <w:rPr>
                <w:rFonts w:cs="Arial" w:hAnsi="Arial" w:eastAsia="Arial" w:ascii="Arial"/>
                <w:color w:val="202020"/>
                <w:spacing w:val="1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493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7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74"/>
            </w:pPr>
            <w:r>
              <w:rPr>
                <w:rFonts w:cs="Arial" w:hAnsi="Arial" w:eastAsia="Arial" w:ascii="Arial"/>
                <w:color w:val="20202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be</w:t>
            </w:r>
            <w:r>
              <w:rPr>
                <w:rFonts w:cs="Arial" w:hAnsi="Arial" w:eastAsia="Arial" w:ascii="Arial"/>
                <w:color w:val="2F2F3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1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na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9"/>
              <w:ind w:left="408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5"/>
                <w:szCs w:val="15"/>
              </w:rPr>
              <w:jc w:val="left"/>
              <w:spacing w:before="20"/>
              <w:ind w:left="8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F2F30"/>
                <w:spacing w:val="0"/>
                <w:w w:val="76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5"/>
                <w:szCs w:val="15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4"/>
              <w:ind w:left="91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60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4"/>
              <w:ind w:right="127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9"/>
              <w:ind w:left="14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7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6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3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ga</w:t>
            </w:r>
            <w:r>
              <w:rPr>
                <w:rFonts w:cs="Arial" w:hAnsi="Arial" w:eastAsia="Arial" w:ascii="Arial"/>
                <w:color w:val="2F2F30"/>
                <w:spacing w:val="0"/>
                <w:w w:val="96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3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9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123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398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65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8081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89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6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89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82"/>
            </w:pPr>
            <w:r>
              <w:rPr>
                <w:rFonts w:cs="Arial" w:hAnsi="Arial" w:eastAsia="Arial" w:ascii="Arial"/>
                <w:color w:val="202020"/>
                <w:w w:val="79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ESE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Ñ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8"/>
              <w:ind w:right="127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2"/>
              <w:ind w:left="146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69"/>
            </w:pPr>
            <w:r>
              <w:rPr>
                <w:rFonts w:cs="Arial" w:hAnsi="Arial" w:eastAsia="Arial" w:ascii="Arial"/>
                <w:color w:val="20202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74"/>
                <w:sz w:val="14"/>
                <w:szCs w:val="14"/>
              </w:rPr>
              <w:t>í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102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2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j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408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8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77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IC</w:t>
            </w: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IC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1"/>
              <w:ind w:right="13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92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46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69"/>
            </w:pPr>
            <w:r>
              <w:rPr>
                <w:rFonts w:cs="Arial" w:hAnsi="Arial" w:eastAsia="Arial" w:ascii="Arial"/>
                <w:color w:val="20202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qu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394"/>
            </w:pP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61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84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43"/>
            </w:pP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CT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27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3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        </w:t>
            </w:r>
            <w:r>
              <w:rPr>
                <w:rFonts w:cs="Arial" w:hAnsi="Arial" w:eastAsia="Arial" w:ascii="Arial"/>
                <w:color w:val="2F2F30"/>
                <w:spacing w:val="-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3"/>
              <w:ind w:right="127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50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37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02020"/>
                <w:spacing w:val="-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59"/>
            </w:pPr>
            <w:r>
              <w:rPr>
                <w:rFonts w:cs="Arial" w:hAnsi="Arial" w:eastAsia="Arial" w:ascii="Arial"/>
                <w:color w:val="202020"/>
                <w:w w:val="66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na</w:t>
            </w:r>
            <w:r>
              <w:rPr>
                <w:rFonts w:cs="Arial" w:hAnsi="Arial" w:eastAsia="Arial" w:ascii="Arial"/>
                <w:color w:val="202020"/>
                <w:spacing w:val="2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30"/>
                <w:spacing w:val="3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37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right"/>
              <w:spacing w:before="5"/>
              <w:ind w:right="-7"/>
            </w:pPr>
            <w:r>
              <w:rPr>
                <w:rFonts w:cs="Times New Roman" w:hAnsi="Times New Roman" w:eastAsia="Times New Roman" w:ascii="Times New Roman"/>
                <w:color w:val="202020"/>
                <w:spacing w:val="0"/>
                <w:w w:val="90"/>
                <w:sz w:val="16"/>
                <w:szCs w:val="16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84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do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7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38"/>
            </w:pP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28"/>
                <w:w w:val="94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3"/>
              <w:ind w:right="127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37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9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54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K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de</w:t>
            </w:r>
            <w:r>
              <w:rPr>
                <w:rFonts w:cs="Arial" w:hAnsi="Arial" w:eastAsia="Arial" w:ascii="Arial"/>
                <w:color w:val="2F2F3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67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403"/>
            </w:pPr>
            <w:r>
              <w:rPr>
                <w:rFonts w:cs="Arial" w:hAnsi="Arial" w:eastAsia="Arial" w:ascii="Arial"/>
                <w:color w:val="20202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95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8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F2F3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43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position w:val="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13"/>
                <w:w w:val="100"/>
                <w:position w:val="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position w:val="1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position w:val="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position w:val="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position w:val="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position w:val="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position w:val="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position w:val="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position w:val="1"/>
                <w:sz w:val="14"/>
                <w:szCs w:val="14"/>
              </w:rPr>
              <w:t>   </w:t>
            </w:r>
            <w:r>
              <w:rPr>
                <w:rFonts w:cs="Arial" w:hAnsi="Arial" w:eastAsia="Arial" w:ascii="Arial"/>
                <w:color w:val="202020"/>
                <w:spacing w:val="36"/>
                <w:w w:val="100"/>
                <w:position w:val="1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position w:val="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73"/>
                <w:position w:val="0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spacing w:val="0"/>
                <w:w w:val="90"/>
                <w:position w:val="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position w:val="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3"/>
              <w:ind w:right="132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48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4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18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9"/>
              <w:ind w:left="54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2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7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394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95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890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1DU</w:t>
            </w:r>
            <w:r>
              <w:rPr>
                <w:rFonts w:cs="Arial" w:hAnsi="Arial" w:eastAsia="Arial" w:ascii="Arial"/>
                <w:color w:val="20202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7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: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43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-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535353"/>
                <w:spacing w:val="0"/>
                <w:w w:val="160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19"/>
              <w:ind w:right="13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215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137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81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1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7"/>
              <w:ind w:left="54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7"/>
              <w:ind w:left="398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ES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5"/>
                <w:szCs w:val="15"/>
              </w:rPr>
              <w:jc w:val="left"/>
              <w:spacing w:before="17"/>
              <w:ind w:left="7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5"/>
                <w:szCs w:val="15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76"/>
                <w:sz w:val="15"/>
                <w:szCs w:val="15"/>
              </w:rPr>
              <w:t>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5"/>
                <w:szCs w:val="15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7"/>
              <w:ind w:left="43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AJ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-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39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39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13"/>
                <w:w w:val="39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7"/>
              <w:ind w:left="1291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3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24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2"/>
              <w:ind w:left="137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31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398"/>
            </w:pP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5"/>
                <w:w w:val="7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ES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93061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13"/>
              <w:ind w:left="79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Times New Roman" w:hAnsi="Times New Roman" w:eastAsia="Times New Roman" w:ascii="Times New Roman"/>
                <w:color w:val="202020"/>
                <w:spacing w:val="0"/>
                <w:w w:val="90"/>
                <w:sz w:val="16"/>
                <w:szCs w:val="16"/>
              </w:rPr>
              <w:t>p</w:t>
            </w:r>
            <w:r>
              <w:rPr>
                <w:rFonts w:cs="Times New Roman" w:hAnsi="Times New Roman" w:eastAsia="Times New Roman" w:ascii="Times New Roman"/>
                <w:color w:val="202020"/>
                <w:spacing w:val="0"/>
                <w:w w:val="75"/>
                <w:sz w:val="16"/>
                <w:szCs w:val="16"/>
              </w:rPr>
              <w:t>t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34"/>
            </w:pPr>
            <w:r>
              <w:rPr>
                <w:rFonts w:cs="Arial" w:hAnsi="Arial" w:eastAsia="Arial" w:ascii="Arial"/>
                <w:color w:val="2F2F3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color w:val="202020"/>
                <w:spacing w:val="21"/>
                <w:w w:val="8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28"/>
                <w:w w:val="7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2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31"/>
              <w:ind w:right="137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50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6"/>
              <w:ind w:left="137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77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398"/>
            </w:pP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5"/>
                <w:w w:val="7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ES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061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78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79"/>
            </w:pPr>
            <w:r>
              <w:rPr>
                <w:rFonts w:cs="Arial" w:hAnsi="Arial" w:eastAsia="Arial" w:ascii="Arial"/>
                <w:color w:val="202020"/>
                <w:w w:val="6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102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38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2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-1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4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UH</w:t>
            </w:r>
            <w:r>
              <w:rPr>
                <w:rFonts w:cs="Arial" w:hAnsi="Arial" w:eastAsia="Arial" w:ascii="Arial"/>
                <w:color w:val="202020"/>
                <w:spacing w:val="0"/>
                <w:w w:val="112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286"/>
            </w:pP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09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1"/>
              <w:ind w:left="137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F2F3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0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50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398"/>
            </w:pPr>
            <w:r>
              <w:rPr>
                <w:rFonts w:cs="Arial" w:hAnsi="Arial" w:eastAsia="Arial" w:ascii="Arial"/>
                <w:color w:val="202020"/>
                <w:w w:val="7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61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7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ón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49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38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ND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CTO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3"/>
                <w:w w:val="78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color w:val="202020"/>
                <w:spacing w:val="0"/>
                <w:w w:val="11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30"/>
                <w:spacing w:val="0"/>
                <w:w w:val="94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286"/>
            </w:pPr>
            <w:r>
              <w:rPr>
                <w:rFonts w:cs="Arial" w:hAnsi="Arial" w:eastAsia="Arial" w:ascii="Arial"/>
                <w:color w:val="2F2F30"/>
                <w:w w:val="92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30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3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4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7"/>
              <w:ind w:left="54"/>
            </w:pPr>
            <w:r>
              <w:rPr>
                <w:rFonts w:cs="Arial" w:hAnsi="Arial" w:eastAsia="Arial" w:ascii="Arial"/>
                <w:color w:val="202020"/>
                <w:w w:val="85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3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qu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2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7"/>
              <w:ind w:left="384"/>
            </w:pP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AA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2"/>
              <w:ind w:left="74"/>
            </w:pPr>
            <w:r>
              <w:rPr>
                <w:rFonts w:cs="Arial" w:hAnsi="Arial" w:eastAsia="Arial" w:ascii="Arial"/>
                <w:color w:val="202020"/>
                <w:w w:val="71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ud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ó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82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2"/>
              <w:ind w:left="77"/>
            </w:pPr>
            <w:r>
              <w:rPr>
                <w:rFonts w:cs="Arial" w:hAnsi="Arial" w:eastAsia="Arial" w:ascii="Arial"/>
                <w:color w:val="20202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2"/>
              <w:ind w:right="142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7"/>
              <w:ind w:left="13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100"/>
                <w:sz w:val="14"/>
                <w:szCs w:val="14"/>
              </w:rPr>
              <w:t>                          </w:t>
            </w:r>
            <w:r>
              <w:rPr>
                <w:rFonts w:cs="Arial" w:hAnsi="Arial" w:eastAsia="Arial" w:ascii="Arial"/>
                <w:color w:val="2F2F30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6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54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5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2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un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3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96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384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92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74"/>
            </w:pP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on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3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6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3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34"/>
            </w:pP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w w:val="8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9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5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7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1291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32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 </w:t>
            </w:r>
            <w:r>
              <w:rPr>
                <w:rFonts w:cs="Arial" w:hAnsi="Arial" w:eastAsia="Arial" w:ascii="Arial"/>
                <w:color w:val="202020"/>
                <w:spacing w:val="-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8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54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F2F3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w w:val="108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2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2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02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384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97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center"/>
              <w:spacing w:before="33"/>
              <w:ind w:left="2245" w:right="1985"/>
            </w:pPr>
            <w:r>
              <w:rPr>
                <w:rFonts w:cs="Arial" w:hAnsi="Arial" w:eastAsia="Arial" w:ascii="Arial"/>
                <w:color w:val="202020"/>
                <w:w w:val="7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3"/>
              <w:ind w:right="14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27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      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40"/>
            </w:pPr>
            <w:r>
              <w:rPr>
                <w:rFonts w:cs="Arial" w:hAnsi="Arial" w:eastAsia="Arial" w:ascii="Arial"/>
                <w:color w:val="202020"/>
                <w:w w:val="97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í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3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F2F3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0"/>
                <w:sz w:val="14"/>
                <w:szCs w:val="14"/>
              </w:rPr>
              <w:t>rt</w:t>
            </w:r>
            <w:r>
              <w:rPr>
                <w:rFonts w:cs="Arial" w:hAnsi="Arial" w:eastAsia="Arial" w:ascii="Arial"/>
                <w:color w:val="2F2F3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394"/>
            </w:pPr>
            <w:r>
              <w:rPr>
                <w:rFonts w:cs="Arial" w:hAnsi="Arial" w:eastAsia="Arial" w:ascii="Arial"/>
                <w:color w:val="20202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w w:val="115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w w:val="113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6"/>
                <w:sz w:val="14"/>
                <w:szCs w:val="14"/>
              </w:rPr>
              <w:t>W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20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111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1.1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22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0"/>
                <w:sz w:val="14"/>
                <w:szCs w:val="14"/>
              </w:rPr>
              <w:t>                 </w:t>
            </w:r>
            <w:r>
              <w:rPr>
                <w:rFonts w:cs="Arial" w:hAnsi="Arial" w:eastAsia="Arial" w:ascii="Arial"/>
                <w:color w:val="202020"/>
                <w:spacing w:val="-1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109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4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58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23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40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30"/>
                <w:w w:val="99"/>
                <w:sz w:val="14"/>
                <w:szCs w:val="14"/>
              </w:rPr>
              <w:t>í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0202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F2F30"/>
                <w:w w:val="13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F2F3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30"/>
                <w:spacing w:val="0"/>
                <w:w w:val="107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28"/>
                <w:w w:val="10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0"/>
                <w:sz w:val="14"/>
                <w:szCs w:val="14"/>
              </w:rPr>
              <w:t>rt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28"/>
              <w:ind w:right="74"/>
            </w:pP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3"/>
              <w:ind w:left="1200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535353"/>
                <w:w w:val="99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8"/>
              <w:ind w:left="127"/>
            </w:pPr>
            <w:r>
              <w:rPr>
                <w:rFonts w:cs="Arial" w:hAnsi="Arial" w:eastAsia="Arial" w:ascii="Arial"/>
                <w:color w:val="202020"/>
                <w:w w:val="80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w w:val="173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98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3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100"/>
                <w:sz w:val="14"/>
                <w:szCs w:val="14"/>
              </w:rPr>
              <w:t>                 </w:t>
            </w:r>
            <w:r>
              <w:rPr>
                <w:rFonts w:cs="Arial" w:hAnsi="Arial" w:eastAsia="Arial" w:ascii="Arial"/>
                <w:color w:val="2F2F30"/>
                <w:spacing w:val="-1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0"/>
                <w:w w:val="109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30"/>
                <w:spacing w:val="0"/>
                <w:w w:val="109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30"/>
                <w:spacing w:val="0"/>
                <w:w w:val="109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F2F30"/>
                <w:spacing w:val="0"/>
                <w:w w:val="109"/>
                <w:sz w:val="14"/>
                <w:szCs w:val="14"/>
              </w:rPr>
              <w:t>28</w:t>
            </w:r>
            <w:r>
              <w:rPr>
                <w:rFonts w:cs="Arial" w:hAnsi="Arial" w:eastAsia="Arial" w:ascii="Arial"/>
                <w:color w:val="202020"/>
                <w:spacing w:val="0"/>
                <w:w w:val="109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spacing w:val="0"/>
                <w:w w:val="109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  <w:tr>
        <w:trPr>
          <w:trHeight w:val="280" w:hRule="exact"/>
        </w:trPr>
        <w:tc>
          <w:tcPr>
            <w:tcW w:w="28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40"/>
            </w:pPr>
            <w:r>
              <w:rPr>
                <w:rFonts w:cs="Arial" w:hAnsi="Arial" w:eastAsia="Arial" w:ascii="Arial"/>
                <w:color w:val="202020"/>
                <w:w w:val="92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color w:val="2F2F30"/>
                <w:w w:val="99"/>
                <w:sz w:val="14"/>
                <w:szCs w:val="14"/>
              </w:rPr>
              <w:t>í</w:t>
            </w:r>
            <w:r>
              <w:rPr>
                <w:rFonts w:cs="Arial" w:hAnsi="Arial" w:eastAsia="Arial" w:ascii="Arial"/>
                <w:color w:val="2F2F30"/>
                <w:w w:val="109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color w:val="2F2F3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202020"/>
                <w:w w:val="123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color w:val="2F2F3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F2F30"/>
                <w:spacing w:val="-1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44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48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202020"/>
                <w:spacing w:val="19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2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color w:val="2F2F30"/>
                <w:spacing w:val="0"/>
                <w:w w:val="140"/>
                <w:sz w:val="14"/>
                <w:szCs w:val="14"/>
              </w:rPr>
              <w:t>rt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2F2F30"/>
                <w:spacing w:val="0"/>
                <w:w w:val="89"/>
                <w:sz w:val="14"/>
                <w:szCs w:val="14"/>
              </w:rPr>
              <w:t>z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lineRule="exact" w:line="280"/>
            </w:pPr>
            <w:r>
              <w:rPr>
                <w:sz w:val="28"/>
                <w:szCs w:val="28"/>
              </w:rPr>
            </w:r>
          </w:p>
        </w:tc>
        <w:tc>
          <w:tcPr>
            <w:tcW w:w="11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lineRule="exact" w:line="280"/>
            </w:pPr>
            <w:r>
              <w:rPr>
                <w:sz w:val="28"/>
                <w:szCs w:val="28"/>
              </w:rPr>
            </w:r>
          </w:p>
        </w:tc>
        <w:tc>
          <w:tcPr>
            <w:tcW w:w="4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lineRule="exact" w:line="280"/>
            </w:pPr>
            <w:r>
              <w:rPr>
                <w:sz w:val="28"/>
                <w:szCs w:val="28"/>
              </w:rPr>
            </w:r>
          </w:p>
        </w:tc>
        <w:tc>
          <w:tcPr>
            <w:tcW w:w="19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1"/>
              <w:ind w:left="128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104"/>
                <w:sz w:val="14"/>
                <w:szCs w:val="14"/>
              </w:rPr>
              <w:t>3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5.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96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22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26"/>
              <w:ind w:left="122"/>
            </w:pPr>
            <w:r>
              <w:rPr>
                <w:rFonts w:cs="Arial" w:hAnsi="Arial" w:eastAsia="Arial" w:ascii="Arial"/>
                <w:color w:val="202020"/>
                <w:w w:val="86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30"/>
                <w:w w:val="185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02020"/>
                <w:w w:val="111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02020"/>
                <w:w w:val="198"/>
                <w:sz w:val="14"/>
                <w:szCs w:val="14"/>
              </w:rPr>
              <w:t>/</w:t>
            </w:r>
            <w:r>
              <w:rPr>
                <w:rFonts w:cs="Arial" w:hAnsi="Arial" w:eastAsia="Arial" w:ascii="Arial"/>
                <w:color w:val="2F2F30"/>
                <w:w w:val="98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202020"/>
                <w:w w:val="117"/>
                <w:sz w:val="14"/>
                <w:szCs w:val="14"/>
              </w:rPr>
              <w:t>0</w:t>
            </w:r>
            <w:r>
              <w:rPr>
                <w:rFonts w:cs="Arial" w:hAnsi="Arial" w:eastAsia="Arial" w:ascii="Arial"/>
                <w:color w:val="202020"/>
                <w:w w:val="104"/>
                <w:sz w:val="14"/>
                <w:szCs w:val="14"/>
              </w:rPr>
              <w:t>1</w:t>
            </w:r>
            <w:r>
              <w:rPr>
                <w:rFonts w:cs="Arial" w:hAnsi="Arial" w:eastAsia="Arial" w:ascii="Arial"/>
                <w:color w:val="2F2F30"/>
                <w:w w:val="117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F2F30"/>
                <w:w w:val="100"/>
                <w:sz w:val="14"/>
                <w:szCs w:val="14"/>
              </w:rPr>
              <w:t>                 </w:t>
            </w:r>
            <w:r>
              <w:rPr>
                <w:rFonts w:cs="Arial" w:hAnsi="Arial" w:eastAsia="Arial" w:ascii="Arial"/>
                <w:color w:val="2F2F30"/>
                <w:spacing w:val="-12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9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4"/>
                <w:szCs w:val="14"/>
              </w:rPr>
              <w:t>5</w:t>
            </w:r>
            <w:r>
              <w:rPr>
                <w:rFonts w:cs="Arial" w:hAnsi="Arial" w:eastAsia="Arial" w:ascii="Arial"/>
                <w:color w:val="2F2F30"/>
                <w:spacing w:val="0"/>
                <w:w w:val="117"/>
                <w:sz w:val="14"/>
                <w:szCs w:val="14"/>
              </w:rPr>
              <w:t>7</w:t>
            </w:r>
            <w:r>
              <w:rPr>
                <w:rFonts w:cs="Arial" w:hAnsi="Arial" w:eastAsia="Arial" w:ascii="Arial"/>
                <w:color w:val="2F2F30"/>
                <w:spacing w:val="0"/>
                <w:w w:val="111"/>
                <w:sz w:val="14"/>
                <w:szCs w:val="14"/>
              </w:rPr>
              <w:t>8</w:t>
            </w:r>
            <w:r>
              <w:rPr>
                <w:rFonts w:cs="Arial" w:hAnsi="Arial" w:eastAsia="Arial" w:ascii="Arial"/>
                <w:color w:val="202020"/>
                <w:spacing w:val="0"/>
                <w:w w:val="117"/>
                <w:sz w:val="14"/>
                <w:szCs w:val="14"/>
              </w:rPr>
              <w:t>6</w:t>
            </w:r>
            <w:r>
              <w:rPr>
                <w:rFonts w:cs="Arial" w:hAnsi="Arial" w:eastAsia="Arial" w:ascii="Arial"/>
                <w:color w:val="2F2F30"/>
                <w:spacing w:val="0"/>
                <w:w w:val="104"/>
                <w:sz w:val="14"/>
                <w:szCs w:val="14"/>
              </w:rPr>
              <w:t>2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</w:tr>
    </w:tbl>
    <w:p>
      <w:pPr>
        <w:rPr>
          <w:sz w:val="12"/>
          <w:szCs w:val="12"/>
        </w:rPr>
        <w:jc w:val="left"/>
        <w:spacing w:before="10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sectPr>
      <w:pgSz w:w="15860" w:h="12280" w:orient="landscape"/>
      <w:pgMar w:top="1540" w:bottom="280" w:left="520" w:right="48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jpg"/><Relationship Id="rId6" Type="http://schemas.openxmlformats.org/officeDocument/2006/relationships/image" Target="media\image3.png"/><Relationship Id="rId7" Type="http://schemas.openxmlformats.org/officeDocument/2006/relationships/image" Target="media\image4.jpg"/><Relationship Id="rId8" Type="http://schemas.openxmlformats.org/officeDocument/2006/relationships/image" Target="media\image5.jpg"/><Relationship Id="rId9" Type="http://schemas.openxmlformats.org/officeDocument/2006/relationships/image" Target="media\image6.png"/><Relationship Id="rId10" Type="http://schemas.openxmlformats.org/officeDocument/2006/relationships/image" Target="media\image7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